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565" w:rsidRDefault="008C4565" w:rsidP="00791400">
      <w:pPr>
        <w:pStyle w:val="ConsPlusNormal"/>
        <w:jc w:val="right"/>
        <w:rPr>
          <w:sz w:val="28"/>
          <w:szCs w:val="28"/>
        </w:rPr>
      </w:pPr>
      <w:r>
        <w:rPr>
          <w:sz w:val="28"/>
          <w:szCs w:val="28"/>
        </w:rPr>
        <w:t>«Таблица 3</w:t>
      </w:r>
    </w:p>
    <w:p w:rsidR="008C4565" w:rsidRDefault="008C4565" w:rsidP="00791400">
      <w:pPr>
        <w:pStyle w:val="ConsPlusNormal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Ресурсное обеспечение реализации муниципальной программы муниципального образования «Биробиджанский муниципальный район» Еврейской автономной области за счет средств местного бюджета</w:t>
      </w:r>
    </w:p>
    <w:p w:rsidR="008C4565" w:rsidRDefault="008C4565" w:rsidP="00791400">
      <w:pPr>
        <w:tabs>
          <w:tab w:val="left" w:pos="9354"/>
        </w:tabs>
        <w:ind w:right="-6"/>
        <w:jc w:val="center"/>
        <w:rPr>
          <w:sz w:val="28"/>
          <w:szCs w:val="28"/>
        </w:rPr>
      </w:pPr>
      <w:r>
        <w:rPr>
          <w:sz w:val="28"/>
          <w:szCs w:val="28"/>
        </w:rPr>
        <w:t>«Модернизация объектов коммунальной инфраструктуры муниципального образования «Биробиджанский муниципальный район» Еврейской автономной области на 2016-202</w:t>
      </w:r>
      <w:r w:rsidR="00111471">
        <w:rPr>
          <w:sz w:val="28"/>
          <w:szCs w:val="28"/>
        </w:rPr>
        <w:t>1</w:t>
      </w:r>
      <w:r>
        <w:rPr>
          <w:sz w:val="28"/>
          <w:szCs w:val="28"/>
        </w:rPr>
        <w:t xml:space="preserve"> годы»</w:t>
      </w:r>
    </w:p>
    <w:tbl>
      <w:tblPr>
        <w:tblW w:w="15580" w:type="dxa"/>
        <w:tblInd w:w="-15" w:type="dxa"/>
        <w:tblLayout w:type="fixed"/>
        <w:tblLook w:val="0000"/>
      </w:tblPr>
      <w:tblGrid>
        <w:gridCol w:w="678"/>
        <w:gridCol w:w="2564"/>
        <w:gridCol w:w="1817"/>
        <w:gridCol w:w="703"/>
        <w:gridCol w:w="765"/>
        <w:gridCol w:w="1701"/>
        <w:gridCol w:w="1260"/>
        <w:gridCol w:w="1080"/>
        <w:gridCol w:w="1037"/>
        <w:gridCol w:w="1077"/>
        <w:gridCol w:w="946"/>
        <w:gridCol w:w="976"/>
        <w:gridCol w:w="976"/>
      </w:tblGrid>
      <w:tr w:rsidR="00111471" w:rsidRPr="009552E9" w:rsidTr="001C57D0">
        <w:trPr>
          <w:trHeight w:val="510"/>
        </w:trPr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9552E9" w:rsidRDefault="00111471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№</w:t>
            </w:r>
          </w:p>
          <w:p w:rsidR="00111471" w:rsidRPr="009552E9" w:rsidRDefault="00111471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9552E9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9552E9">
              <w:rPr>
                <w:sz w:val="20"/>
                <w:szCs w:val="20"/>
              </w:rPr>
              <w:t>/</w:t>
            </w:r>
            <w:proofErr w:type="spellStart"/>
            <w:r w:rsidRPr="009552E9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9552E9" w:rsidRDefault="00111471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 xml:space="preserve">Наименование муниципальной программы </w:t>
            </w:r>
          </w:p>
        </w:tc>
        <w:tc>
          <w:tcPr>
            <w:tcW w:w="1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9552E9" w:rsidRDefault="00111471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Ответственный исполнитель, соисполнители, участники</w:t>
            </w:r>
          </w:p>
        </w:tc>
        <w:tc>
          <w:tcPr>
            <w:tcW w:w="3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9552E9" w:rsidRDefault="00111471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 xml:space="preserve">Код бюджетной классификации </w:t>
            </w:r>
          </w:p>
        </w:tc>
        <w:tc>
          <w:tcPr>
            <w:tcW w:w="735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471" w:rsidRPr="009552E9" w:rsidRDefault="00111471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 xml:space="preserve">Расходы (тыс. рублей), годы </w:t>
            </w:r>
          </w:p>
        </w:tc>
      </w:tr>
      <w:tr w:rsidR="00111471" w:rsidRPr="009552E9" w:rsidTr="001C57D0">
        <w:trPr>
          <w:trHeight w:val="405"/>
        </w:trPr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9552E9" w:rsidRDefault="00111471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9552E9" w:rsidRDefault="00111471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9552E9" w:rsidRDefault="00111471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9552E9" w:rsidRDefault="00111471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ГРБС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9552E9" w:rsidRDefault="00111471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proofErr w:type="spellStart"/>
            <w:r w:rsidRPr="009552E9">
              <w:rPr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9552E9" w:rsidRDefault="00111471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ЦСР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9552E9" w:rsidRDefault="00111471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 xml:space="preserve">Всего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9552E9" w:rsidRDefault="00111471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2016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9552E9" w:rsidRDefault="00111471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 xml:space="preserve">2017 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9552E9" w:rsidRDefault="00111471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2018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9552E9" w:rsidRDefault="00111471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2019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471" w:rsidRPr="009552E9" w:rsidRDefault="00111471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2020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471" w:rsidRPr="009552E9" w:rsidRDefault="00756E72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</w:p>
        </w:tc>
      </w:tr>
      <w:tr w:rsidR="00111471" w:rsidRPr="009552E9" w:rsidTr="001C57D0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9552E9" w:rsidRDefault="00111471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1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9552E9" w:rsidRDefault="00111471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2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9552E9" w:rsidRDefault="00111471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3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9552E9" w:rsidRDefault="00111471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4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9552E9" w:rsidRDefault="00111471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9552E9" w:rsidRDefault="00111471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6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9552E9" w:rsidRDefault="00111471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9552E9" w:rsidRDefault="00111471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8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9552E9" w:rsidRDefault="00111471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9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9552E9" w:rsidRDefault="00111471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10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9552E9" w:rsidRDefault="00111471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11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471" w:rsidRPr="009552E9" w:rsidRDefault="00111471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12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471" w:rsidRPr="009552E9" w:rsidRDefault="00756E72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</w:tr>
      <w:tr w:rsidR="00111471" w:rsidRPr="009552E9" w:rsidTr="001C57D0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9101BE" w:rsidRDefault="00111471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9101BE" w:rsidRDefault="00111471" w:rsidP="008F4E24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 xml:space="preserve">Модернизация объектов коммунальной инфраструктуры муниципального образования «Биробиджанский муниципальный район» Еврейской автономной </w:t>
            </w:r>
            <w:r w:rsidR="003344BB">
              <w:rPr>
                <w:sz w:val="22"/>
                <w:szCs w:val="22"/>
              </w:rPr>
              <w:t>области на 2016-2021</w:t>
            </w:r>
            <w:r w:rsidRPr="009101BE">
              <w:rPr>
                <w:sz w:val="22"/>
                <w:szCs w:val="22"/>
              </w:rPr>
              <w:t xml:space="preserve"> годы»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9101BE" w:rsidRDefault="00111471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 xml:space="preserve">Всего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9101BE" w:rsidRDefault="00111471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9101BE" w:rsidRDefault="00111471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9101BE" w:rsidRDefault="00111471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9101BE" w:rsidRDefault="00D534CF" w:rsidP="00964F61">
            <w:pPr>
              <w:tabs>
                <w:tab w:val="left" w:pos="9354"/>
              </w:tabs>
              <w:ind w:right="-6"/>
            </w:pPr>
            <w:r>
              <w:rPr>
                <w:sz w:val="22"/>
                <w:szCs w:val="22"/>
              </w:rPr>
              <w:t>24327,05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9101BE" w:rsidRDefault="00111471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6 366,8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9101BE" w:rsidRDefault="00111471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5157,54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9101BE" w:rsidRDefault="00111471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9802,71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9101BE" w:rsidRDefault="00111471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750,0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471" w:rsidRPr="009101BE" w:rsidRDefault="00111471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750,0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471" w:rsidRPr="009101BE" w:rsidRDefault="00756E72" w:rsidP="008F4E24">
            <w:pPr>
              <w:tabs>
                <w:tab w:val="left" w:pos="9354"/>
              </w:tabs>
              <w:ind w:right="-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1500,00</w:t>
            </w:r>
          </w:p>
        </w:tc>
      </w:tr>
      <w:tr w:rsidR="00111471" w:rsidRPr="009552E9" w:rsidTr="001C57D0"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9101BE" w:rsidRDefault="00111471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 xml:space="preserve">1. </w:t>
            </w:r>
          </w:p>
        </w:tc>
        <w:tc>
          <w:tcPr>
            <w:tcW w:w="2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9101BE" w:rsidRDefault="00111471" w:rsidP="008F4E24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 xml:space="preserve">Текущий ремонт участка канализационной сети от КК-37 до КНС, а также КНС по адресу: ул. </w:t>
            </w:r>
            <w:proofErr w:type="gramStart"/>
            <w:r w:rsidRPr="009101BE">
              <w:rPr>
                <w:sz w:val="22"/>
                <w:szCs w:val="22"/>
              </w:rPr>
              <w:t>Мирная</w:t>
            </w:r>
            <w:proofErr w:type="gramEnd"/>
            <w:r w:rsidRPr="009101BE">
              <w:rPr>
                <w:sz w:val="22"/>
                <w:szCs w:val="22"/>
              </w:rPr>
              <w:t xml:space="preserve">, 10 «в», </w:t>
            </w:r>
            <w:r w:rsidR="001C57D0">
              <w:rPr>
                <w:sz w:val="22"/>
                <w:szCs w:val="22"/>
              </w:rPr>
              <w:br/>
            </w:r>
            <w:r w:rsidRPr="009101BE">
              <w:rPr>
                <w:sz w:val="22"/>
                <w:szCs w:val="22"/>
              </w:rPr>
              <w:t>с. Птичник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9101BE" w:rsidRDefault="00111471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 xml:space="preserve">Ответственный исполнитель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9101BE" w:rsidRDefault="00111471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601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9101BE" w:rsidRDefault="00111471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9101BE" w:rsidRDefault="00111471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9101BE" w:rsidRDefault="00111471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99,15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9101BE" w:rsidRDefault="00111471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99,15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9101BE" w:rsidRDefault="00111471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9101BE" w:rsidRDefault="00111471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9101BE" w:rsidRDefault="00111471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471" w:rsidRPr="009101BE" w:rsidRDefault="00111471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471" w:rsidRPr="009101BE" w:rsidRDefault="00756E72" w:rsidP="008F4E24">
            <w:pPr>
              <w:tabs>
                <w:tab w:val="left" w:pos="9354"/>
              </w:tabs>
              <w:ind w:right="-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111471" w:rsidRPr="009552E9" w:rsidTr="001C57D0"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9101BE" w:rsidRDefault="00111471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2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9101BE" w:rsidRDefault="00111471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9101BE" w:rsidRDefault="00111471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9101BE" w:rsidRDefault="00111471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9101BE" w:rsidRDefault="00111471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9101BE" w:rsidRDefault="00111471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9101BE" w:rsidRDefault="00111471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9101BE" w:rsidRDefault="00111471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9101BE" w:rsidRDefault="00111471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9101BE" w:rsidRDefault="00111471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9101BE" w:rsidRDefault="00111471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471" w:rsidRPr="009101BE" w:rsidRDefault="00111471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E72" w:rsidRPr="009101BE" w:rsidRDefault="00756E72" w:rsidP="00756E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111471" w:rsidRPr="009552E9" w:rsidTr="001C57D0"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9101BE" w:rsidRDefault="00111471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2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9101BE" w:rsidRDefault="00111471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9101BE" w:rsidRDefault="00111471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 xml:space="preserve">Участник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9101BE" w:rsidRDefault="00111471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9101BE" w:rsidRDefault="00111471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9101BE" w:rsidRDefault="00111471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9101BE" w:rsidRDefault="00111471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9101BE" w:rsidRDefault="00111471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9101BE" w:rsidRDefault="00111471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9101BE" w:rsidRDefault="00111471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9101BE" w:rsidRDefault="00111471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471" w:rsidRPr="009101BE" w:rsidRDefault="00111471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471" w:rsidRPr="009101BE" w:rsidRDefault="00756E72" w:rsidP="008F4E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756E72" w:rsidRPr="009552E9" w:rsidTr="001C57D0"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2.</w:t>
            </w:r>
          </w:p>
        </w:tc>
        <w:tc>
          <w:tcPr>
            <w:tcW w:w="2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7D0" w:rsidRPr="009101BE" w:rsidRDefault="00756E72" w:rsidP="007B09B5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 xml:space="preserve">Разработка схем теплоснабжения, водоснабжения и водоотведения </w:t>
            </w:r>
            <w:proofErr w:type="spellStart"/>
            <w:r w:rsidRPr="009101BE">
              <w:rPr>
                <w:sz w:val="22"/>
                <w:szCs w:val="22"/>
              </w:rPr>
              <w:t>Бирофельдского</w:t>
            </w:r>
            <w:proofErr w:type="spellEnd"/>
            <w:r w:rsidRPr="009101BE">
              <w:rPr>
                <w:sz w:val="22"/>
                <w:szCs w:val="22"/>
              </w:rPr>
              <w:t xml:space="preserve"> и </w:t>
            </w:r>
            <w:proofErr w:type="spellStart"/>
            <w:r w:rsidRPr="009101BE">
              <w:rPr>
                <w:sz w:val="22"/>
                <w:szCs w:val="22"/>
              </w:rPr>
              <w:t>Валдгеймского</w:t>
            </w:r>
            <w:proofErr w:type="spellEnd"/>
            <w:r w:rsidRPr="009101BE">
              <w:rPr>
                <w:sz w:val="22"/>
                <w:szCs w:val="22"/>
              </w:rPr>
              <w:t xml:space="preserve"> сельских поселений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 xml:space="preserve">Ответственный исполнитель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601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120,0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120,0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E72" w:rsidRPr="009101BE" w:rsidRDefault="00756E72" w:rsidP="00D534CF">
            <w:pPr>
              <w:tabs>
                <w:tab w:val="left" w:pos="9354"/>
              </w:tabs>
              <w:ind w:right="-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756E72" w:rsidRPr="009552E9" w:rsidTr="001C57D0"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2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Default="00756E72" w:rsidP="008F4E24">
            <w:pPr>
              <w:jc w:val="center"/>
            </w:pPr>
            <w:r w:rsidRPr="00963D5B">
              <w:rPr>
                <w:sz w:val="22"/>
                <w:szCs w:val="22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Default="00756E72" w:rsidP="008F4E24">
            <w:pPr>
              <w:jc w:val="center"/>
            </w:pPr>
            <w:r w:rsidRPr="00963D5B">
              <w:rPr>
                <w:sz w:val="22"/>
                <w:szCs w:val="22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Default="00756E72" w:rsidP="008F4E24">
            <w:pPr>
              <w:jc w:val="center"/>
            </w:pPr>
            <w:r w:rsidRPr="00963D5B">
              <w:rPr>
                <w:sz w:val="22"/>
                <w:szCs w:val="22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Default="00756E72" w:rsidP="008F4E24">
            <w:pPr>
              <w:jc w:val="center"/>
            </w:pPr>
            <w:r w:rsidRPr="00963D5B">
              <w:rPr>
                <w:sz w:val="22"/>
                <w:szCs w:val="22"/>
              </w:rPr>
              <w:t>0,00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Default="00756E72" w:rsidP="008F4E24">
            <w:pPr>
              <w:jc w:val="center"/>
            </w:pPr>
            <w:r w:rsidRPr="00963D5B">
              <w:rPr>
                <w:sz w:val="22"/>
                <w:szCs w:val="22"/>
              </w:rPr>
              <w:t>0,00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E72" w:rsidRDefault="00756E72" w:rsidP="008F4E24">
            <w:pPr>
              <w:jc w:val="center"/>
            </w:pPr>
            <w:r w:rsidRPr="00963D5B">
              <w:rPr>
                <w:sz w:val="22"/>
                <w:szCs w:val="22"/>
              </w:rPr>
              <w:t>0,00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E72" w:rsidRPr="009101BE" w:rsidRDefault="00756E72" w:rsidP="00D534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756E72" w:rsidRPr="009552E9" w:rsidTr="001C57D0"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2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Default="00756E72" w:rsidP="008F4E24">
            <w:pPr>
              <w:jc w:val="center"/>
            </w:pPr>
            <w:r w:rsidRPr="00963D5B">
              <w:rPr>
                <w:sz w:val="22"/>
                <w:szCs w:val="22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Default="00756E72" w:rsidP="008F4E24">
            <w:pPr>
              <w:jc w:val="center"/>
            </w:pPr>
            <w:r w:rsidRPr="00963D5B">
              <w:rPr>
                <w:sz w:val="22"/>
                <w:szCs w:val="22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Default="00756E72" w:rsidP="008F4E24">
            <w:pPr>
              <w:jc w:val="center"/>
            </w:pPr>
            <w:r w:rsidRPr="00963D5B">
              <w:rPr>
                <w:sz w:val="22"/>
                <w:szCs w:val="22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Default="00756E72" w:rsidP="008F4E24">
            <w:pPr>
              <w:jc w:val="center"/>
            </w:pPr>
            <w:r w:rsidRPr="00963D5B">
              <w:rPr>
                <w:sz w:val="22"/>
                <w:szCs w:val="22"/>
              </w:rPr>
              <w:t>0,00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Default="00756E72" w:rsidP="008F4E24">
            <w:pPr>
              <w:jc w:val="center"/>
            </w:pPr>
            <w:r w:rsidRPr="00963D5B">
              <w:rPr>
                <w:sz w:val="22"/>
                <w:szCs w:val="22"/>
              </w:rPr>
              <w:t>0,00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E72" w:rsidRDefault="00756E72" w:rsidP="008F4E24">
            <w:pPr>
              <w:jc w:val="center"/>
            </w:pPr>
            <w:r w:rsidRPr="00963D5B">
              <w:rPr>
                <w:sz w:val="22"/>
                <w:szCs w:val="22"/>
              </w:rPr>
              <w:t>0,00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E72" w:rsidRPr="009101BE" w:rsidRDefault="00756E72" w:rsidP="00D534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756E72" w:rsidRPr="009101BE" w:rsidTr="001C57D0"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 xml:space="preserve">3. </w:t>
            </w:r>
          </w:p>
        </w:tc>
        <w:tc>
          <w:tcPr>
            <w:tcW w:w="2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pStyle w:val="ConsPlusNormal"/>
              <w:rPr>
                <w:sz w:val="22"/>
                <w:szCs w:val="22"/>
              </w:rPr>
            </w:pPr>
            <w:r w:rsidRPr="009101BE">
              <w:rPr>
                <w:sz w:val="22"/>
                <w:szCs w:val="22"/>
              </w:rPr>
              <w:t>Разработка</w:t>
            </w:r>
            <w:r>
              <w:rPr>
                <w:sz w:val="22"/>
                <w:szCs w:val="22"/>
              </w:rPr>
              <w:t xml:space="preserve"> документов для</w:t>
            </w:r>
            <w:r w:rsidRPr="009101BE">
              <w:rPr>
                <w:sz w:val="22"/>
                <w:szCs w:val="22"/>
              </w:rPr>
              <w:t xml:space="preserve"> проектно-сметной </w:t>
            </w:r>
            <w:r w:rsidRPr="009101BE">
              <w:rPr>
                <w:sz w:val="22"/>
                <w:szCs w:val="22"/>
              </w:rPr>
              <w:lastRenderedPageBreak/>
              <w:t xml:space="preserve">документации на осуществление строительства до сдачи в эксплуатацию очистных сооружений, гарантирующих безопасность сбрасываемых сточных вод по микробиологическим показателям и не причиняющим вред окружающей среде, с целью исключения сброса неочищенных сточных вод из выпуска </w:t>
            </w:r>
            <w:proofErr w:type="spellStart"/>
            <w:r w:rsidRPr="009101BE">
              <w:rPr>
                <w:sz w:val="22"/>
                <w:szCs w:val="22"/>
              </w:rPr>
              <w:t>канализационно-насосной</w:t>
            </w:r>
            <w:proofErr w:type="spellEnd"/>
            <w:r w:rsidRPr="009101BE">
              <w:rPr>
                <w:sz w:val="22"/>
                <w:szCs w:val="22"/>
              </w:rPr>
              <w:t xml:space="preserve"> станции, расположенной по адресу: ЕАО, Биробиджанский район, с. Птичник, </w:t>
            </w:r>
            <w:r w:rsidR="001C57D0">
              <w:rPr>
                <w:sz w:val="22"/>
                <w:szCs w:val="22"/>
              </w:rPr>
              <w:br/>
            </w:r>
            <w:r w:rsidRPr="009101BE">
              <w:rPr>
                <w:sz w:val="22"/>
                <w:szCs w:val="22"/>
              </w:rPr>
              <w:t xml:space="preserve">ул. </w:t>
            </w:r>
            <w:proofErr w:type="gramStart"/>
            <w:r w:rsidRPr="009101BE">
              <w:rPr>
                <w:sz w:val="22"/>
                <w:szCs w:val="22"/>
              </w:rPr>
              <w:t>Мирная</w:t>
            </w:r>
            <w:proofErr w:type="gramEnd"/>
            <w:r w:rsidRPr="009101BE">
              <w:rPr>
                <w:sz w:val="22"/>
                <w:szCs w:val="22"/>
              </w:rPr>
              <w:t>, 10 «г»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lastRenderedPageBreak/>
              <w:t xml:space="preserve">Ответственный исполнитель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606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5</w:t>
            </w:r>
            <w:r w:rsidRPr="009101BE">
              <w:rPr>
                <w:sz w:val="22"/>
                <w:szCs w:val="22"/>
              </w:rPr>
              <w:t>00,0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500</w:t>
            </w:r>
            <w:r w:rsidRPr="009101BE">
              <w:rPr>
                <w:sz w:val="22"/>
                <w:szCs w:val="22"/>
              </w:rPr>
              <w:t>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E72" w:rsidRPr="009101BE" w:rsidRDefault="00756E72" w:rsidP="00D534CF">
            <w:pPr>
              <w:tabs>
                <w:tab w:val="left" w:pos="9354"/>
              </w:tabs>
              <w:ind w:right="-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756E72" w:rsidRPr="009101BE" w:rsidTr="001C57D0"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2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Default="00756E72" w:rsidP="008F4E24">
            <w:pPr>
              <w:jc w:val="center"/>
            </w:pPr>
            <w:r w:rsidRPr="00FB7086">
              <w:rPr>
                <w:sz w:val="22"/>
                <w:szCs w:val="22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Default="00756E72" w:rsidP="008F4E24">
            <w:pPr>
              <w:jc w:val="center"/>
            </w:pPr>
            <w:r w:rsidRPr="00FB7086">
              <w:rPr>
                <w:sz w:val="22"/>
                <w:szCs w:val="22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Default="00756E72" w:rsidP="008F4E24">
            <w:pPr>
              <w:jc w:val="center"/>
            </w:pPr>
            <w:r w:rsidRPr="00FB7086">
              <w:rPr>
                <w:sz w:val="22"/>
                <w:szCs w:val="22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Default="00756E72" w:rsidP="008F4E24">
            <w:pPr>
              <w:jc w:val="center"/>
            </w:pPr>
            <w:r w:rsidRPr="00FB7086">
              <w:rPr>
                <w:sz w:val="22"/>
                <w:szCs w:val="22"/>
              </w:rPr>
              <w:t>0,00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Default="00756E72" w:rsidP="008F4E24">
            <w:pPr>
              <w:jc w:val="center"/>
            </w:pPr>
            <w:r w:rsidRPr="00FB7086">
              <w:rPr>
                <w:sz w:val="22"/>
                <w:szCs w:val="22"/>
              </w:rPr>
              <w:t>0,00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E72" w:rsidRDefault="00756E72" w:rsidP="008F4E24">
            <w:pPr>
              <w:jc w:val="center"/>
            </w:pPr>
            <w:r w:rsidRPr="00FB7086">
              <w:rPr>
                <w:sz w:val="22"/>
                <w:szCs w:val="22"/>
              </w:rPr>
              <w:t>0,00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E72" w:rsidRPr="009101BE" w:rsidRDefault="00756E72" w:rsidP="00D534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756E72" w:rsidRPr="009101BE" w:rsidTr="001C57D0"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2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Участник</w:t>
            </w:r>
          </w:p>
          <w:p w:rsidR="00756E72" w:rsidRPr="009101BE" w:rsidRDefault="00756E72" w:rsidP="008F4E24">
            <w:pPr>
              <w:tabs>
                <w:tab w:val="left" w:pos="9354"/>
              </w:tabs>
              <w:ind w:right="-6"/>
              <w:jc w:val="center"/>
            </w:pPr>
          </w:p>
          <w:p w:rsidR="00756E72" w:rsidRPr="009101BE" w:rsidRDefault="00756E72" w:rsidP="008F4E24">
            <w:pPr>
              <w:tabs>
                <w:tab w:val="left" w:pos="9354"/>
              </w:tabs>
              <w:ind w:right="-6"/>
              <w:jc w:val="center"/>
            </w:pPr>
          </w:p>
          <w:p w:rsidR="00756E72" w:rsidRPr="009101BE" w:rsidRDefault="00756E72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Default="00756E72" w:rsidP="008F4E24">
            <w:pPr>
              <w:jc w:val="center"/>
            </w:pPr>
            <w:r w:rsidRPr="00FB7086">
              <w:rPr>
                <w:sz w:val="22"/>
                <w:szCs w:val="22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Default="00756E72" w:rsidP="008F4E24">
            <w:pPr>
              <w:jc w:val="center"/>
            </w:pPr>
            <w:r w:rsidRPr="00FB7086">
              <w:rPr>
                <w:sz w:val="22"/>
                <w:szCs w:val="22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Default="00756E72" w:rsidP="008F4E24">
            <w:pPr>
              <w:jc w:val="center"/>
            </w:pPr>
            <w:r w:rsidRPr="00FB7086">
              <w:rPr>
                <w:sz w:val="22"/>
                <w:szCs w:val="22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Default="00756E72" w:rsidP="008F4E24">
            <w:pPr>
              <w:jc w:val="center"/>
            </w:pPr>
            <w:r w:rsidRPr="00FB7086">
              <w:rPr>
                <w:sz w:val="22"/>
                <w:szCs w:val="22"/>
              </w:rPr>
              <w:t>0,00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Default="00756E72" w:rsidP="008F4E24">
            <w:pPr>
              <w:jc w:val="center"/>
            </w:pPr>
            <w:r w:rsidRPr="00FB7086">
              <w:rPr>
                <w:sz w:val="22"/>
                <w:szCs w:val="22"/>
              </w:rPr>
              <w:t>0,00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E72" w:rsidRDefault="00756E72" w:rsidP="008F4E24">
            <w:pPr>
              <w:jc w:val="center"/>
            </w:pPr>
            <w:r w:rsidRPr="00FB7086">
              <w:rPr>
                <w:sz w:val="22"/>
                <w:szCs w:val="22"/>
              </w:rPr>
              <w:t>0,00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E72" w:rsidRPr="009101BE" w:rsidRDefault="00756E72" w:rsidP="00D534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756E72" w:rsidRPr="009101BE" w:rsidTr="001C57D0"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552E9" w:rsidRDefault="00756E72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 xml:space="preserve">4. </w:t>
            </w:r>
          </w:p>
        </w:tc>
        <w:tc>
          <w:tcPr>
            <w:tcW w:w="2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7B09B5">
            <w:pPr>
              <w:tabs>
                <w:tab w:val="left" w:pos="9354"/>
              </w:tabs>
              <w:ind w:right="-6"/>
            </w:pPr>
            <w:r>
              <w:rPr>
                <w:sz w:val="22"/>
                <w:szCs w:val="22"/>
              </w:rPr>
              <w:t>Модернизация/ремонт водонапорных башен</w:t>
            </w:r>
            <w:r w:rsidRPr="009101BE">
              <w:rPr>
                <w:sz w:val="22"/>
                <w:szCs w:val="22"/>
              </w:rPr>
              <w:t xml:space="preserve"> </w:t>
            </w:r>
            <w:proofErr w:type="gramStart"/>
            <w:r w:rsidRPr="009101BE">
              <w:rPr>
                <w:sz w:val="22"/>
                <w:szCs w:val="22"/>
              </w:rPr>
              <w:t>в</w:t>
            </w:r>
            <w:proofErr w:type="gramEnd"/>
            <w:r w:rsidRPr="009101BE">
              <w:rPr>
                <w:sz w:val="22"/>
                <w:szCs w:val="22"/>
              </w:rPr>
              <w:t xml:space="preserve"> с. </w:t>
            </w:r>
            <w:proofErr w:type="spellStart"/>
            <w:r w:rsidRPr="009101BE">
              <w:rPr>
                <w:sz w:val="22"/>
                <w:szCs w:val="22"/>
              </w:rPr>
              <w:t>Валдгейм</w:t>
            </w:r>
            <w:proofErr w:type="spellEnd"/>
            <w:r>
              <w:rPr>
                <w:sz w:val="22"/>
                <w:szCs w:val="22"/>
              </w:rPr>
              <w:t>,</w:t>
            </w:r>
            <w:r w:rsidR="007B09B5">
              <w:rPr>
                <w:sz w:val="22"/>
                <w:szCs w:val="22"/>
              </w:rPr>
              <w:t xml:space="preserve"> </w:t>
            </w:r>
            <w:r w:rsidR="007B09B5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с. </w:t>
            </w:r>
            <w:proofErr w:type="spellStart"/>
            <w:r>
              <w:rPr>
                <w:sz w:val="22"/>
                <w:szCs w:val="22"/>
              </w:rPr>
              <w:t>Найфельд</w:t>
            </w:r>
            <w:proofErr w:type="spellEnd"/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 xml:space="preserve">Ответственный исполнитель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606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967ACC" w:rsidP="004333EF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344,799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F22B46" w:rsidRDefault="00756E72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70,799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967ACC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274</w:t>
            </w:r>
            <w:r w:rsidR="00756E72" w:rsidRPr="009101BE">
              <w:rPr>
                <w:sz w:val="22"/>
                <w:szCs w:val="22"/>
              </w:rPr>
              <w:t>,0</w:t>
            </w:r>
            <w:r w:rsidR="00756E72">
              <w:rPr>
                <w:sz w:val="22"/>
                <w:szCs w:val="22"/>
              </w:rPr>
              <w:t>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E72" w:rsidRPr="009101BE" w:rsidRDefault="00756E72" w:rsidP="00D534CF">
            <w:pPr>
              <w:tabs>
                <w:tab w:val="left" w:pos="9354"/>
              </w:tabs>
              <w:ind w:right="-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756E72" w:rsidRPr="009101BE" w:rsidTr="001C57D0"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552E9" w:rsidRDefault="00756E72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 xml:space="preserve">Соисполнитель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F22B46" w:rsidRDefault="00756E72" w:rsidP="008F4E24">
            <w:pPr>
              <w:jc w:val="center"/>
            </w:pPr>
            <w:r w:rsidRPr="00F22B46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E72" w:rsidRPr="009101BE" w:rsidRDefault="00756E72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E72" w:rsidRPr="009101BE" w:rsidRDefault="00756E72" w:rsidP="00D534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756E72" w:rsidRPr="009101BE" w:rsidTr="001C57D0">
        <w:trPr>
          <w:trHeight w:val="354"/>
        </w:trPr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552E9" w:rsidRDefault="00756E72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F22B46" w:rsidRDefault="00756E72" w:rsidP="008F4E24">
            <w:pPr>
              <w:jc w:val="center"/>
            </w:pPr>
            <w:r w:rsidRPr="00F22B46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E72" w:rsidRPr="009101BE" w:rsidRDefault="00756E72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E72" w:rsidRPr="009101BE" w:rsidRDefault="00756E72" w:rsidP="00D534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756E72" w:rsidRPr="009101BE" w:rsidTr="001C57D0"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756E72" w:rsidRPr="009552E9" w:rsidRDefault="00756E72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 xml:space="preserve">5. </w:t>
            </w:r>
          </w:p>
        </w:tc>
        <w:tc>
          <w:tcPr>
            <w:tcW w:w="2564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>Приобретение резервных источников питания на котельные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 xml:space="preserve">Ответственный исполнитель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601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470,0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470,0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F22B46" w:rsidRDefault="00756E72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E72" w:rsidRPr="009101BE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756E72" w:rsidRPr="009101BE" w:rsidTr="001C57D0">
        <w:tc>
          <w:tcPr>
            <w:tcW w:w="678" w:type="dxa"/>
            <w:vMerge/>
            <w:tcBorders>
              <w:left w:val="single" w:sz="4" w:space="0" w:color="000000"/>
            </w:tcBorders>
          </w:tcPr>
          <w:p w:rsidR="00756E72" w:rsidRPr="009552E9" w:rsidRDefault="00756E72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/>
            <w:tcBorders>
              <w:left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Default="00756E72" w:rsidP="008F4E24">
            <w:pPr>
              <w:jc w:val="center"/>
            </w:pPr>
            <w:r w:rsidRPr="006917C6">
              <w:rPr>
                <w:sz w:val="22"/>
                <w:szCs w:val="22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Default="00756E72" w:rsidP="008F4E24">
            <w:pPr>
              <w:jc w:val="center"/>
            </w:pPr>
            <w:r w:rsidRPr="006917C6">
              <w:rPr>
                <w:sz w:val="22"/>
                <w:szCs w:val="22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Default="00756E72" w:rsidP="008F4E24">
            <w:pPr>
              <w:jc w:val="center"/>
            </w:pPr>
            <w:r w:rsidRPr="006917C6">
              <w:rPr>
                <w:sz w:val="22"/>
                <w:szCs w:val="22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Default="00756E72" w:rsidP="008F4E24">
            <w:pPr>
              <w:jc w:val="center"/>
            </w:pPr>
            <w:r w:rsidRPr="006917C6">
              <w:rPr>
                <w:sz w:val="22"/>
                <w:szCs w:val="22"/>
              </w:rPr>
              <w:t>0,00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Default="00756E72" w:rsidP="008F4E24">
            <w:pPr>
              <w:jc w:val="center"/>
            </w:pPr>
            <w:r w:rsidRPr="006917C6">
              <w:rPr>
                <w:sz w:val="22"/>
                <w:szCs w:val="22"/>
              </w:rPr>
              <w:t>0,00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E72" w:rsidRDefault="00756E72" w:rsidP="008F4E24">
            <w:pPr>
              <w:jc w:val="center"/>
            </w:pPr>
            <w:r w:rsidRPr="006917C6">
              <w:rPr>
                <w:sz w:val="22"/>
                <w:szCs w:val="22"/>
              </w:rPr>
              <w:t>0,00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E72" w:rsidRPr="006917C6" w:rsidRDefault="00D534CF" w:rsidP="008F4E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756E72" w:rsidRPr="009101BE" w:rsidTr="001C57D0">
        <w:tc>
          <w:tcPr>
            <w:tcW w:w="678" w:type="dxa"/>
            <w:vMerge/>
            <w:tcBorders>
              <w:left w:val="single" w:sz="4" w:space="0" w:color="000000"/>
            </w:tcBorders>
          </w:tcPr>
          <w:p w:rsidR="00756E72" w:rsidRPr="009552E9" w:rsidRDefault="00756E72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/>
            <w:tcBorders>
              <w:left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Default="00756E72" w:rsidP="008F4E24">
            <w:pPr>
              <w:jc w:val="center"/>
            </w:pPr>
            <w:r w:rsidRPr="006917C6">
              <w:rPr>
                <w:sz w:val="22"/>
                <w:szCs w:val="22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Default="00756E72" w:rsidP="008F4E24">
            <w:pPr>
              <w:jc w:val="center"/>
            </w:pPr>
            <w:r w:rsidRPr="006917C6">
              <w:rPr>
                <w:sz w:val="22"/>
                <w:szCs w:val="22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Default="00756E72" w:rsidP="008F4E24">
            <w:pPr>
              <w:jc w:val="center"/>
            </w:pPr>
            <w:r w:rsidRPr="006917C6">
              <w:rPr>
                <w:sz w:val="22"/>
                <w:szCs w:val="22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Default="00756E72" w:rsidP="008F4E24">
            <w:pPr>
              <w:jc w:val="center"/>
            </w:pPr>
            <w:r w:rsidRPr="006917C6">
              <w:rPr>
                <w:sz w:val="22"/>
                <w:szCs w:val="22"/>
              </w:rPr>
              <w:t>0,00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Default="00756E72" w:rsidP="008F4E24">
            <w:pPr>
              <w:jc w:val="center"/>
            </w:pPr>
            <w:r w:rsidRPr="006917C6">
              <w:rPr>
                <w:sz w:val="22"/>
                <w:szCs w:val="22"/>
              </w:rPr>
              <w:t>0,00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E72" w:rsidRDefault="00756E72" w:rsidP="008F4E24">
            <w:pPr>
              <w:jc w:val="center"/>
            </w:pPr>
            <w:r w:rsidRPr="006917C6">
              <w:rPr>
                <w:sz w:val="22"/>
                <w:szCs w:val="22"/>
              </w:rPr>
              <w:t>0,00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E72" w:rsidRPr="006917C6" w:rsidRDefault="00D534CF" w:rsidP="008F4E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756E72" w:rsidRPr="009101BE" w:rsidTr="001C57D0">
        <w:tc>
          <w:tcPr>
            <w:tcW w:w="678" w:type="dxa"/>
            <w:vMerge/>
            <w:tcBorders>
              <w:left w:val="single" w:sz="4" w:space="0" w:color="000000"/>
            </w:tcBorders>
          </w:tcPr>
          <w:p w:rsidR="00756E72" w:rsidRPr="009552E9" w:rsidRDefault="00756E72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/>
            <w:tcBorders>
              <w:left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 xml:space="preserve">Ответственный исполнитель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606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6917C6" w:rsidRDefault="00D534CF" w:rsidP="000B3E8F">
            <w:r>
              <w:rPr>
                <w:sz w:val="22"/>
                <w:szCs w:val="22"/>
              </w:rPr>
              <w:t>2</w:t>
            </w:r>
            <w:r w:rsidR="00756E72">
              <w:rPr>
                <w:sz w:val="22"/>
                <w:szCs w:val="22"/>
              </w:rPr>
              <w:t>011,199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6917C6" w:rsidRDefault="00756E72" w:rsidP="008F4E24">
            <w:pPr>
              <w:jc w:val="center"/>
            </w:pPr>
            <w:r w:rsidRPr="006917C6">
              <w:rPr>
                <w:sz w:val="22"/>
                <w:szCs w:val="22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6917C6" w:rsidRDefault="00756E72" w:rsidP="008F4E24">
            <w:pPr>
              <w:jc w:val="center"/>
            </w:pPr>
            <w:r>
              <w:rPr>
                <w:sz w:val="22"/>
                <w:szCs w:val="22"/>
              </w:rPr>
              <w:t>9,512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6917C6" w:rsidRDefault="00756E72" w:rsidP="000B3E8F">
            <w:pPr>
              <w:jc w:val="center"/>
            </w:pPr>
            <w:r>
              <w:rPr>
                <w:sz w:val="22"/>
                <w:szCs w:val="22"/>
              </w:rPr>
              <w:t>1,687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6917C6" w:rsidRDefault="00756E72" w:rsidP="008F4E24">
            <w:pPr>
              <w:jc w:val="center"/>
            </w:pPr>
            <w:r>
              <w:rPr>
                <w:sz w:val="22"/>
                <w:szCs w:val="22"/>
              </w:rPr>
              <w:t>500,0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E72" w:rsidRPr="006917C6" w:rsidRDefault="00756E72" w:rsidP="008F4E24">
            <w:pPr>
              <w:jc w:val="center"/>
            </w:pPr>
            <w:r>
              <w:rPr>
                <w:sz w:val="22"/>
                <w:szCs w:val="22"/>
              </w:rPr>
              <w:t>500,0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E72" w:rsidRDefault="00D534CF" w:rsidP="008F4E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1000,0</w:t>
            </w:r>
          </w:p>
        </w:tc>
      </w:tr>
      <w:tr w:rsidR="00756E72" w:rsidRPr="009101BE" w:rsidTr="001C57D0">
        <w:tc>
          <w:tcPr>
            <w:tcW w:w="678" w:type="dxa"/>
            <w:vMerge/>
            <w:tcBorders>
              <w:left w:val="single" w:sz="4" w:space="0" w:color="000000"/>
            </w:tcBorders>
          </w:tcPr>
          <w:p w:rsidR="00756E72" w:rsidRPr="009552E9" w:rsidRDefault="00756E72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/>
            <w:tcBorders>
              <w:left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6917C6" w:rsidRDefault="00D534CF" w:rsidP="008F4E24">
            <w:pPr>
              <w:jc w:val="center"/>
            </w:pPr>
            <w: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Default="00756E72" w:rsidP="008F4E24">
            <w:pPr>
              <w:jc w:val="center"/>
            </w:pPr>
            <w:r w:rsidRPr="003336A2">
              <w:rPr>
                <w:sz w:val="22"/>
                <w:szCs w:val="22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Default="00756E72" w:rsidP="008F4E24">
            <w:pPr>
              <w:jc w:val="center"/>
            </w:pPr>
            <w:r w:rsidRPr="003336A2">
              <w:rPr>
                <w:sz w:val="22"/>
                <w:szCs w:val="22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Default="00756E72" w:rsidP="008F4E24">
            <w:pPr>
              <w:jc w:val="center"/>
            </w:pPr>
            <w:r w:rsidRPr="003336A2">
              <w:rPr>
                <w:sz w:val="22"/>
                <w:szCs w:val="22"/>
              </w:rPr>
              <w:t>0,00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Default="00756E72" w:rsidP="008F4E24">
            <w:pPr>
              <w:jc w:val="center"/>
            </w:pPr>
            <w:r w:rsidRPr="003336A2">
              <w:rPr>
                <w:sz w:val="22"/>
                <w:szCs w:val="22"/>
              </w:rPr>
              <w:t>0,00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E72" w:rsidRDefault="00756E72" w:rsidP="008F4E24">
            <w:pPr>
              <w:jc w:val="center"/>
            </w:pPr>
            <w:r w:rsidRPr="003336A2">
              <w:rPr>
                <w:sz w:val="22"/>
                <w:szCs w:val="22"/>
              </w:rPr>
              <w:t>0,00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E72" w:rsidRPr="003336A2" w:rsidRDefault="00D534CF" w:rsidP="008F4E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756E72" w:rsidRPr="009101BE" w:rsidTr="001C57D0">
        <w:tc>
          <w:tcPr>
            <w:tcW w:w="67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56E72" w:rsidRPr="009552E9" w:rsidRDefault="00756E72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6917C6" w:rsidRDefault="00D534CF" w:rsidP="008F4E24">
            <w:pPr>
              <w:jc w:val="center"/>
            </w:pPr>
            <w: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Default="00756E72" w:rsidP="008F4E24">
            <w:pPr>
              <w:jc w:val="center"/>
            </w:pPr>
            <w:r w:rsidRPr="003336A2">
              <w:rPr>
                <w:sz w:val="22"/>
                <w:szCs w:val="22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Default="00756E72" w:rsidP="008F4E24">
            <w:pPr>
              <w:jc w:val="center"/>
            </w:pPr>
            <w:r w:rsidRPr="003336A2">
              <w:rPr>
                <w:sz w:val="22"/>
                <w:szCs w:val="22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Default="00756E72" w:rsidP="008F4E24">
            <w:pPr>
              <w:jc w:val="center"/>
            </w:pPr>
            <w:r w:rsidRPr="003336A2">
              <w:rPr>
                <w:sz w:val="22"/>
                <w:szCs w:val="22"/>
              </w:rPr>
              <w:t>0,00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Default="00756E72" w:rsidP="008F4E24">
            <w:pPr>
              <w:jc w:val="center"/>
            </w:pPr>
            <w:r w:rsidRPr="003336A2">
              <w:rPr>
                <w:sz w:val="22"/>
                <w:szCs w:val="22"/>
              </w:rPr>
              <w:t>0,00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E72" w:rsidRDefault="00756E72" w:rsidP="008F4E24">
            <w:pPr>
              <w:jc w:val="center"/>
            </w:pPr>
            <w:r w:rsidRPr="003336A2">
              <w:rPr>
                <w:sz w:val="22"/>
                <w:szCs w:val="22"/>
              </w:rPr>
              <w:t>0,00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E72" w:rsidRPr="003336A2" w:rsidRDefault="00D534CF" w:rsidP="008F4E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756E72" w:rsidRPr="009101BE" w:rsidTr="001C57D0"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756E72" w:rsidRPr="009552E9" w:rsidRDefault="00756E72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lastRenderedPageBreak/>
              <w:t xml:space="preserve">6. </w:t>
            </w:r>
          </w:p>
        </w:tc>
        <w:tc>
          <w:tcPr>
            <w:tcW w:w="2564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>Приобретение и установка приборов коммерческого учета тепловой энергии на котельные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 xml:space="preserve">Ответственный исполнитель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601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1285,71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535,71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250,0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jc w:val="center"/>
            </w:pPr>
            <w:r w:rsidRPr="009101BE">
              <w:rPr>
                <w:sz w:val="22"/>
                <w:szCs w:val="22"/>
              </w:rPr>
              <w:t>250,0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E72" w:rsidRPr="009101BE" w:rsidRDefault="00756E72" w:rsidP="008F4E24">
            <w:pPr>
              <w:jc w:val="center"/>
            </w:pPr>
            <w:r w:rsidRPr="009101BE">
              <w:rPr>
                <w:sz w:val="22"/>
                <w:szCs w:val="22"/>
              </w:rPr>
              <w:t>250,0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E72" w:rsidRPr="009101BE" w:rsidRDefault="00D534CF" w:rsidP="008F4E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D534CF" w:rsidRPr="009101BE" w:rsidTr="001C57D0">
        <w:tc>
          <w:tcPr>
            <w:tcW w:w="678" w:type="dxa"/>
            <w:vMerge/>
            <w:tcBorders>
              <w:left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/>
            <w:tcBorders>
              <w:left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Default="00D534CF" w:rsidP="008F4E24">
            <w:pPr>
              <w:jc w:val="center"/>
            </w:pPr>
            <w:r w:rsidRPr="00B2676A">
              <w:rPr>
                <w:sz w:val="22"/>
                <w:szCs w:val="22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Default="00D534CF" w:rsidP="008F4E24">
            <w:pPr>
              <w:jc w:val="center"/>
            </w:pPr>
            <w:r w:rsidRPr="00B2676A">
              <w:rPr>
                <w:sz w:val="22"/>
                <w:szCs w:val="22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Default="00D534CF" w:rsidP="008F4E24">
            <w:pPr>
              <w:jc w:val="center"/>
            </w:pPr>
            <w:r w:rsidRPr="00B2676A">
              <w:rPr>
                <w:sz w:val="22"/>
                <w:szCs w:val="22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Default="00D534CF" w:rsidP="008F4E24">
            <w:pPr>
              <w:jc w:val="center"/>
            </w:pPr>
            <w:r w:rsidRPr="00B2676A">
              <w:rPr>
                <w:sz w:val="22"/>
                <w:szCs w:val="22"/>
              </w:rPr>
              <w:t>0,00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Default="00D534CF" w:rsidP="008F4E24">
            <w:pPr>
              <w:jc w:val="center"/>
            </w:pPr>
            <w:r w:rsidRPr="00B2676A">
              <w:rPr>
                <w:sz w:val="22"/>
                <w:szCs w:val="22"/>
              </w:rPr>
              <w:t>0,00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Default="00D534CF" w:rsidP="008F4E24">
            <w:pPr>
              <w:jc w:val="center"/>
            </w:pPr>
            <w:r w:rsidRPr="00B2676A">
              <w:rPr>
                <w:sz w:val="22"/>
                <w:szCs w:val="22"/>
              </w:rPr>
              <w:t>0,00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E15EEB">
              <w:rPr>
                <w:sz w:val="22"/>
                <w:szCs w:val="22"/>
              </w:rPr>
              <w:t>0,00</w:t>
            </w:r>
          </w:p>
        </w:tc>
      </w:tr>
      <w:tr w:rsidR="00D534CF" w:rsidRPr="009101BE" w:rsidTr="001C57D0">
        <w:tc>
          <w:tcPr>
            <w:tcW w:w="678" w:type="dxa"/>
            <w:vMerge/>
            <w:tcBorders>
              <w:left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/>
            <w:tcBorders>
              <w:left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Default="00D534CF" w:rsidP="008F4E24">
            <w:pPr>
              <w:jc w:val="center"/>
            </w:pPr>
            <w:r w:rsidRPr="00B2676A">
              <w:rPr>
                <w:sz w:val="22"/>
                <w:szCs w:val="22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Default="00D534CF" w:rsidP="008F4E24">
            <w:pPr>
              <w:jc w:val="center"/>
            </w:pPr>
            <w:r w:rsidRPr="00B2676A">
              <w:rPr>
                <w:sz w:val="22"/>
                <w:szCs w:val="22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Default="00D534CF" w:rsidP="008F4E24">
            <w:pPr>
              <w:jc w:val="center"/>
            </w:pPr>
            <w:r w:rsidRPr="00B2676A">
              <w:rPr>
                <w:sz w:val="22"/>
                <w:szCs w:val="22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Default="00D534CF" w:rsidP="008F4E24">
            <w:pPr>
              <w:jc w:val="center"/>
            </w:pPr>
            <w:r w:rsidRPr="00B2676A">
              <w:rPr>
                <w:sz w:val="22"/>
                <w:szCs w:val="22"/>
              </w:rPr>
              <w:t>0,00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Default="00D534CF" w:rsidP="008F4E24">
            <w:pPr>
              <w:jc w:val="center"/>
            </w:pPr>
            <w:r w:rsidRPr="00B2676A">
              <w:rPr>
                <w:sz w:val="22"/>
                <w:szCs w:val="22"/>
              </w:rPr>
              <w:t>0,00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Default="00D534CF" w:rsidP="008F4E24">
            <w:pPr>
              <w:jc w:val="center"/>
            </w:pPr>
            <w:r w:rsidRPr="00B2676A">
              <w:rPr>
                <w:sz w:val="22"/>
                <w:szCs w:val="22"/>
              </w:rPr>
              <w:t>0,00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E15EEB">
              <w:rPr>
                <w:sz w:val="22"/>
                <w:szCs w:val="22"/>
              </w:rPr>
              <w:t>0,00</w:t>
            </w:r>
          </w:p>
        </w:tc>
      </w:tr>
      <w:tr w:rsidR="00756E72" w:rsidRPr="009101BE" w:rsidTr="001C57D0">
        <w:tc>
          <w:tcPr>
            <w:tcW w:w="678" w:type="dxa"/>
            <w:vMerge/>
            <w:tcBorders>
              <w:left w:val="single" w:sz="4" w:space="0" w:color="000000"/>
            </w:tcBorders>
          </w:tcPr>
          <w:p w:rsidR="00756E72" w:rsidRPr="009552E9" w:rsidRDefault="00756E72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/>
            <w:tcBorders>
              <w:left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 xml:space="preserve">Ответственный исполнитель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606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4333EF" w:rsidRDefault="00D534CF" w:rsidP="00D534CF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500,0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4333EF" w:rsidRDefault="00756E72" w:rsidP="008F4E24">
            <w:pPr>
              <w:tabs>
                <w:tab w:val="left" w:pos="9354"/>
              </w:tabs>
              <w:ind w:right="-6"/>
              <w:jc w:val="center"/>
            </w:pPr>
            <w:r w:rsidRPr="004333EF">
              <w:rPr>
                <w:sz w:val="22"/>
                <w:szCs w:val="22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4333EF" w:rsidRDefault="00756E72" w:rsidP="008F4E24">
            <w:pPr>
              <w:tabs>
                <w:tab w:val="left" w:pos="9354"/>
              </w:tabs>
              <w:ind w:right="-6"/>
              <w:jc w:val="center"/>
            </w:pPr>
            <w:r w:rsidRPr="004333EF">
              <w:rPr>
                <w:sz w:val="22"/>
                <w:szCs w:val="22"/>
              </w:rPr>
              <w:t>00,00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4333EF" w:rsidRDefault="00756E72" w:rsidP="008F4E24">
            <w:pPr>
              <w:tabs>
                <w:tab w:val="left" w:pos="9354"/>
              </w:tabs>
              <w:ind w:right="-6"/>
              <w:jc w:val="center"/>
            </w:pPr>
            <w:r w:rsidRPr="004333EF">
              <w:rPr>
                <w:sz w:val="22"/>
                <w:szCs w:val="22"/>
              </w:rPr>
              <w:t>0,00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4333EF" w:rsidRDefault="00756E72" w:rsidP="008F4E24">
            <w:pPr>
              <w:jc w:val="center"/>
            </w:pPr>
            <w:r w:rsidRPr="004333EF">
              <w:rPr>
                <w:sz w:val="22"/>
                <w:szCs w:val="22"/>
              </w:rPr>
              <w:t>0,00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E72" w:rsidRPr="009101BE" w:rsidRDefault="00756E72" w:rsidP="008F4E24">
            <w:pPr>
              <w:jc w:val="center"/>
            </w:pP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E72" w:rsidRDefault="00D534CF" w:rsidP="008F4E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500,0</w:t>
            </w:r>
          </w:p>
        </w:tc>
      </w:tr>
      <w:tr w:rsidR="00756E72" w:rsidRPr="009101BE" w:rsidTr="001C57D0">
        <w:tc>
          <w:tcPr>
            <w:tcW w:w="678" w:type="dxa"/>
            <w:vMerge/>
            <w:tcBorders>
              <w:left w:val="single" w:sz="4" w:space="0" w:color="000000"/>
            </w:tcBorders>
          </w:tcPr>
          <w:p w:rsidR="00756E72" w:rsidRPr="009552E9" w:rsidRDefault="00756E72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/>
            <w:tcBorders>
              <w:left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Default="00756E72" w:rsidP="008F4E24">
            <w:pPr>
              <w:jc w:val="center"/>
            </w:pPr>
            <w:r w:rsidRPr="00B2676A">
              <w:rPr>
                <w:sz w:val="22"/>
                <w:szCs w:val="22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Default="00756E72" w:rsidP="008F4E24">
            <w:pPr>
              <w:jc w:val="center"/>
            </w:pPr>
            <w:r w:rsidRPr="00B2676A">
              <w:rPr>
                <w:sz w:val="22"/>
                <w:szCs w:val="22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Default="00756E72" w:rsidP="008F4E24">
            <w:pPr>
              <w:jc w:val="center"/>
            </w:pPr>
            <w:r w:rsidRPr="00B2676A">
              <w:rPr>
                <w:sz w:val="22"/>
                <w:szCs w:val="22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Default="00756E72" w:rsidP="008F4E24">
            <w:pPr>
              <w:jc w:val="center"/>
            </w:pPr>
            <w:r w:rsidRPr="00B2676A">
              <w:rPr>
                <w:sz w:val="22"/>
                <w:szCs w:val="22"/>
              </w:rPr>
              <w:t>0,00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Default="00756E72" w:rsidP="008F4E24">
            <w:pPr>
              <w:jc w:val="center"/>
            </w:pPr>
            <w:r w:rsidRPr="00B2676A">
              <w:rPr>
                <w:sz w:val="22"/>
                <w:szCs w:val="22"/>
              </w:rPr>
              <w:t>0,00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E72" w:rsidRDefault="00756E72" w:rsidP="008F4E24">
            <w:pPr>
              <w:jc w:val="center"/>
            </w:pPr>
            <w:r w:rsidRPr="00B2676A">
              <w:rPr>
                <w:sz w:val="22"/>
                <w:szCs w:val="22"/>
              </w:rPr>
              <w:t>0,00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E72" w:rsidRPr="00B2676A" w:rsidRDefault="00D534CF" w:rsidP="008F4E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756E72" w:rsidRPr="009101BE" w:rsidTr="001C57D0">
        <w:tc>
          <w:tcPr>
            <w:tcW w:w="67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56E72" w:rsidRPr="009552E9" w:rsidRDefault="00756E72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Default="00756E72" w:rsidP="008F4E24">
            <w:pPr>
              <w:jc w:val="center"/>
            </w:pPr>
            <w:r w:rsidRPr="00B2676A">
              <w:rPr>
                <w:sz w:val="22"/>
                <w:szCs w:val="22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Default="00756E72" w:rsidP="008F4E24">
            <w:pPr>
              <w:jc w:val="center"/>
            </w:pPr>
            <w:r w:rsidRPr="00B2676A">
              <w:rPr>
                <w:sz w:val="22"/>
                <w:szCs w:val="22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Default="00756E72" w:rsidP="008F4E24">
            <w:pPr>
              <w:jc w:val="center"/>
            </w:pPr>
            <w:r w:rsidRPr="00B2676A">
              <w:rPr>
                <w:sz w:val="22"/>
                <w:szCs w:val="22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Default="00756E72" w:rsidP="008F4E24">
            <w:pPr>
              <w:jc w:val="center"/>
            </w:pPr>
            <w:r w:rsidRPr="00B2676A">
              <w:rPr>
                <w:sz w:val="22"/>
                <w:szCs w:val="22"/>
              </w:rPr>
              <w:t>0,00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Default="00756E72" w:rsidP="008F4E24">
            <w:pPr>
              <w:jc w:val="center"/>
            </w:pPr>
            <w:r w:rsidRPr="00B2676A">
              <w:rPr>
                <w:sz w:val="22"/>
                <w:szCs w:val="22"/>
              </w:rPr>
              <w:t>0,00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E72" w:rsidRDefault="00756E72" w:rsidP="008F4E24">
            <w:pPr>
              <w:jc w:val="center"/>
            </w:pPr>
            <w:r w:rsidRPr="00B2676A">
              <w:rPr>
                <w:sz w:val="22"/>
                <w:szCs w:val="22"/>
              </w:rPr>
              <w:t>0,00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E72" w:rsidRPr="00B2676A" w:rsidRDefault="00D534CF" w:rsidP="008F4E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D534CF" w:rsidRPr="009101BE" w:rsidTr="001C57D0"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 xml:space="preserve">7. </w:t>
            </w:r>
          </w:p>
        </w:tc>
        <w:tc>
          <w:tcPr>
            <w:tcW w:w="2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 xml:space="preserve">Оплата по ранее заключенным договорам за транспортные услуги по доставке питьевой воды для населения и </w:t>
            </w:r>
            <w:proofErr w:type="gramStart"/>
            <w:r w:rsidRPr="009101BE">
              <w:rPr>
                <w:sz w:val="22"/>
                <w:szCs w:val="22"/>
              </w:rPr>
              <w:t>общеобразовательных</w:t>
            </w:r>
            <w:proofErr w:type="gramEnd"/>
            <w:r w:rsidRPr="009101BE">
              <w:rPr>
                <w:sz w:val="22"/>
                <w:szCs w:val="22"/>
              </w:rPr>
              <w:t xml:space="preserve"> </w:t>
            </w:r>
          </w:p>
          <w:p w:rsidR="00D534CF" w:rsidRPr="009101BE" w:rsidRDefault="00D534CF" w:rsidP="008F4E24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>учреждений с. Птичник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 xml:space="preserve">Ответственный исполнитель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601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299,7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299,7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5E36AB">
              <w:rPr>
                <w:sz w:val="22"/>
                <w:szCs w:val="22"/>
              </w:rPr>
              <w:t>0,00</w:t>
            </w:r>
          </w:p>
        </w:tc>
      </w:tr>
      <w:tr w:rsidR="00D534CF" w:rsidRPr="009101BE" w:rsidTr="001C57D0">
        <w:trPr>
          <w:trHeight w:val="470"/>
        </w:trPr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Default="00D534CF" w:rsidP="008F4E24">
            <w:pPr>
              <w:jc w:val="center"/>
            </w:pPr>
            <w:r w:rsidRPr="00504985">
              <w:rPr>
                <w:sz w:val="22"/>
                <w:szCs w:val="22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Default="00D534CF" w:rsidP="008F4E24">
            <w:pPr>
              <w:jc w:val="center"/>
            </w:pPr>
            <w:r w:rsidRPr="00504985">
              <w:rPr>
                <w:sz w:val="22"/>
                <w:szCs w:val="22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Default="00D534CF" w:rsidP="008F4E24">
            <w:pPr>
              <w:jc w:val="center"/>
            </w:pPr>
            <w:r w:rsidRPr="00504985">
              <w:rPr>
                <w:sz w:val="22"/>
                <w:szCs w:val="22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Default="00D534CF" w:rsidP="008F4E24">
            <w:pPr>
              <w:jc w:val="center"/>
            </w:pPr>
            <w:r w:rsidRPr="00504985">
              <w:rPr>
                <w:sz w:val="22"/>
                <w:szCs w:val="22"/>
              </w:rPr>
              <w:t>0,00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Default="00D534CF" w:rsidP="008F4E24">
            <w:pPr>
              <w:jc w:val="center"/>
            </w:pPr>
            <w:r w:rsidRPr="00504985">
              <w:rPr>
                <w:sz w:val="22"/>
                <w:szCs w:val="22"/>
              </w:rPr>
              <w:t>0,00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Default="00D534CF" w:rsidP="008F4E24">
            <w:pPr>
              <w:jc w:val="center"/>
            </w:pPr>
            <w:r w:rsidRPr="00504985">
              <w:rPr>
                <w:sz w:val="22"/>
                <w:szCs w:val="22"/>
              </w:rPr>
              <w:t>0,00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5E36AB">
              <w:rPr>
                <w:sz w:val="22"/>
                <w:szCs w:val="22"/>
              </w:rPr>
              <w:t>0,00</w:t>
            </w:r>
          </w:p>
        </w:tc>
      </w:tr>
      <w:tr w:rsidR="00D534CF" w:rsidRPr="009101BE" w:rsidTr="001C57D0">
        <w:trPr>
          <w:trHeight w:val="514"/>
        </w:trPr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Участник</w:t>
            </w:r>
          </w:p>
          <w:p w:rsidR="00D534CF" w:rsidRPr="009101BE" w:rsidRDefault="00D534CF" w:rsidP="008F4E24">
            <w:pPr>
              <w:tabs>
                <w:tab w:val="left" w:pos="9354"/>
              </w:tabs>
              <w:ind w:right="-6"/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Default="00D534CF" w:rsidP="008F4E24">
            <w:pPr>
              <w:jc w:val="center"/>
            </w:pPr>
            <w:r w:rsidRPr="00504985">
              <w:rPr>
                <w:sz w:val="22"/>
                <w:szCs w:val="22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Default="00D534CF" w:rsidP="008F4E24">
            <w:pPr>
              <w:jc w:val="center"/>
            </w:pPr>
            <w:r w:rsidRPr="00504985">
              <w:rPr>
                <w:sz w:val="22"/>
                <w:szCs w:val="22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Default="00D534CF" w:rsidP="008F4E24">
            <w:pPr>
              <w:jc w:val="center"/>
            </w:pPr>
            <w:r w:rsidRPr="00504985">
              <w:rPr>
                <w:sz w:val="22"/>
                <w:szCs w:val="22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Default="00D534CF" w:rsidP="008F4E24">
            <w:pPr>
              <w:jc w:val="center"/>
            </w:pPr>
            <w:r w:rsidRPr="00504985">
              <w:rPr>
                <w:sz w:val="22"/>
                <w:szCs w:val="22"/>
              </w:rPr>
              <w:t>0,00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Default="00D534CF" w:rsidP="008F4E24">
            <w:pPr>
              <w:jc w:val="center"/>
            </w:pPr>
            <w:r w:rsidRPr="00504985">
              <w:rPr>
                <w:sz w:val="22"/>
                <w:szCs w:val="22"/>
              </w:rPr>
              <w:t>0,00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Default="00D534CF" w:rsidP="008F4E24">
            <w:pPr>
              <w:jc w:val="center"/>
            </w:pPr>
            <w:r w:rsidRPr="00504985">
              <w:rPr>
                <w:sz w:val="22"/>
                <w:szCs w:val="22"/>
              </w:rPr>
              <w:t>0,00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5E36AB">
              <w:rPr>
                <w:sz w:val="22"/>
                <w:szCs w:val="22"/>
              </w:rPr>
              <w:t>0,00</w:t>
            </w:r>
          </w:p>
        </w:tc>
      </w:tr>
      <w:tr w:rsidR="00D534CF" w:rsidRPr="009101BE" w:rsidTr="001C57D0"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 xml:space="preserve">8. </w:t>
            </w:r>
          </w:p>
        </w:tc>
        <w:tc>
          <w:tcPr>
            <w:tcW w:w="2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 xml:space="preserve">Оплата по ранее заключенным муниципальным контрактам </w:t>
            </w:r>
            <w:r>
              <w:rPr>
                <w:sz w:val="22"/>
                <w:szCs w:val="22"/>
              </w:rPr>
              <w:br/>
            </w:r>
            <w:r w:rsidRPr="009101BE">
              <w:rPr>
                <w:sz w:val="22"/>
                <w:szCs w:val="22"/>
              </w:rPr>
              <w:t xml:space="preserve">№ 037830000261500000_118427 от 15.07.2015 и N 0378300002615000009_118427 от 26.07.2015 (реконструкция котельных </w:t>
            </w:r>
            <w:proofErr w:type="gramStart"/>
            <w:r w:rsidRPr="009101BE">
              <w:rPr>
                <w:sz w:val="22"/>
                <w:szCs w:val="22"/>
              </w:rPr>
              <w:t>в</w:t>
            </w:r>
            <w:proofErr w:type="gramEnd"/>
            <w:r w:rsidRPr="009101BE">
              <w:rPr>
                <w:sz w:val="22"/>
                <w:szCs w:val="22"/>
              </w:rPr>
              <w:t xml:space="preserve"> с. </w:t>
            </w:r>
            <w:proofErr w:type="spellStart"/>
            <w:r w:rsidRPr="009101BE">
              <w:rPr>
                <w:sz w:val="22"/>
                <w:szCs w:val="22"/>
              </w:rPr>
              <w:t>Найфельд</w:t>
            </w:r>
            <w:proofErr w:type="spellEnd"/>
            <w:r w:rsidRPr="009101B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br/>
            </w:r>
            <w:r w:rsidRPr="009101BE">
              <w:rPr>
                <w:sz w:val="22"/>
                <w:szCs w:val="22"/>
              </w:rPr>
              <w:t xml:space="preserve">с. </w:t>
            </w:r>
            <w:proofErr w:type="spellStart"/>
            <w:r w:rsidRPr="009101BE">
              <w:rPr>
                <w:sz w:val="22"/>
                <w:szCs w:val="22"/>
              </w:rPr>
              <w:t>Валдгейм</w:t>
            </w:r>
            <w:proofErr w:type="spellEnd"/>
            <w:r w:rsidRPr="009101BE">
              <w:rPr>
                <w:sz w:val="22"/>
                <w:szCs w:val="22"/>
              </w:rPr>
              <w:t>)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 xml:space="preserve">Ответственный исполнитель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autoSpaceDE w:val="0"/>
              <w:jc w:val="center"/>
            </w:pPr>
            <w:r w:rsidRPr="009101BE">
              <w:rPr>
                <w:sz w:val="22"/>
                <w:szCs w:val="22"/>
              </w:rPr>
              <w:t>601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autoSpaceDE w:val="0"/>
              <w:jc w:val="center"/>
            </w:pPr>
            <w:r w:rsidRPr="009101BE">
              <w:rPr>
                <w:sz w:val="22"/>
                <w:szCs w:val="22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autoSpaceDE w:val="0"/>
              <w:jc w:val="center"/>
            </w:pPr>
            <w:r w:rsidRPr="009101BE">
              <w:rPr>
                <w:sz w:val="22"/>
                <w:szCs w:val="22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autoSpaceDE w:val="0"/>
              <w:jc w:val="center"/>
            </w:pPr>
            <w:r w:rsidRPr="009101BE">
              <w:rPr>
                <w:sz w:val="22"/>
                <w:szCs w:val="22"/>
              </w:rPr>
              <w:t>2780,66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autoSpaceDE w:val="0"/>
              <w:jc w:val="center"/>
            </w:pPr>
            <w:r w:rsidRPr="009101BE">
              <w:rPr>
                <w:sz w:val="22"/>
                <w:szCs w:val="22"/>
              </w:rPr>
              <w:t>2780,66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autoSpaceDE w:val="0"/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autoSpaceDE w:val="0"/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autoSpaceDE w:val="0"/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autoSpaceDE w:val="0"/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D534CF" w:rsidRPr="009101BE" w:rsidTr="001C57D0"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autoSpaceDE w:val="0"/>
              <w:jc w:val="center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autoSpaceDE w:val="0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autoSpaceDE w:val="0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Default="00D534CF" w:rsidP="008F4E24">
            <w:pPr>
              <w:jc w:val="center"/>
            </w:pPr>
            <w:r w:rsidRPr="00F25154">
              <w:rPr>
                <w:sz w:val="22"/>
                <w:szCs w:val="22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Default="00D534CF" w:rsidP="008F4E24">
            <w:pPr>
              <w:jc w:val="center"/>
            </w:pPr>
            <w:r w:rsidRPr="00F25154">
              <w:rPr>
                <w:sz w:val="22"/>
                <w:szCs w:val="22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Default="00D534CF" w:rsidP="008F4E24">
            <w:pPr>
              <w:jc w:val="center"/>
            </w:pPr>
            <w:r w:rsidRPr="00F25154">
              <w:rPr>
                <w:sz w:val="22"/>
                <w:szCs w:val="22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Default="00D534CF" w:rsidP="008F4E24">
            <w:pPr>
              <w:jc w:val="center"/>
            </w:pPr>
            <w:r w:rsidRPr="00F25154">
              <w:rPr>
                <w:sz w:val="22"/>
                <w:szCs w:val="22"/>
              </w:rPr>
              <w:t>0,00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Default="00D534CF" w:rsidP="008F4E24">
            <w:pPr>
              <w:jc w:val="center"/>
            </w:pPr>
            <w:r w:rsidRPr="00F25154">
              <w:rPr>
                <w:sz w:val="22"/>
                <w:szCs w:val="22"/>
              </w:rPr>
              <w:t>0,00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Default="00D534CF" w:rsidP="008F4E24">
            <w:pPr>
              <w:jc w:val="center"/>
            </w:pPr>
            <w:r w:rsidRPr="00F25154">
              <w:rPr>
                <w:sz w:val="22"/>
                <w:szCs w:val="22"/>
              </w:rPr>
              <w:t>0,00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D534CF" w:rsidRPr="009101BE" w:rsidTr="001C57D0"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Участник</w:t>
            </w:r>
          </w:p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Default="00D534CF" w:rsidP="008F4E24">
            <w:pPr>
              <w:jc w:val="center"/>
            </w:pPr>
            <w:r w:rsidRPr="00F25154">
              <w:rPr>
                <w:sz w:val="22"/>
                <w:szCs w:val="22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Default="00D534CF" w:rsidP="008F4E24">
            <w:pPr>
              <w:jc w:val="center"/>
            </w:pPr>
            <w:r w:rsidRPr="00F25154">
              <w:rPr>
                <w:sz w:val="22"/>
                <w:szCs w:val="22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Default="00D534CF" w:rsidP="008F4E24">
            <w:pPr>
              <w:jc w:val="center"/>
            </w:pPr>
            <w:r w:rsidRPr="00F25154">
              <w:rPr>
                <w:sz w:val="22"/>
                <w:szCs w:val="22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Default="00D534CF" w:rsidP="008F4E24">
            <w:pPr>
              <w:jc w:val="center"/>
            </w:pPr>
            <w:r w:rsidRPr="00F25154">
              <w:rPr>
                <w:sz w:val="22"/>
                <w:szCs w:val="22"/>
              </w:rPr>
              <w:t>0,00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Default="00D534CF" w:rsidP="008F4E24">
            <w:pPr>
              <w:jc w:val="center"/>
            </w:pPr>
            <w:r w:rsidRPr="00F25154">
              <w:rPr>
                <w:sz w:val="22"/>
                <w:szCs w:val="22"/>
              </w:rPr>
              <w:t>0,00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Default="00D534CF" w:rsidP="008F4E24">
            <w:pPr>
              <w:jc w:val="center"/>
            </w:pPr>
            <w:r w:rsidRPr="00F25154">
              <w:rPr>
                <w:sz w:val="22"/>
                <w:szCs w:val="22"/>
              </w:rPr>
              <w:t>0,00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D534CF" w:rsidRPr="009101BE" w:rsidTr="001C57D0"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 xml:space="preserve">9. </w:t>
            </w:r>
          </w:p>
        </w:tc>
        <w:tc>
          <w:tcPr>
            <w:tcW w:w="2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>Приобретение</w:t>
            </w:r>
            <w:r>
              <w:rPr>
                <w:sz w:val="22"/>
                <w:szCs w:val="22"/>
              </w:rPr>
              <w:t>/ремонт</w:t>
            </w:r>
            <w:r w:rsidRPr="009101BE">
              <w:rPr>
                <w:sz w:val="22"/>
                <w:szCs w:val="22"/>
              </w:rPr>
              <w:t xml:space="preserve"> насосов (фекальный, циркуляционный, глубинный</w:t>
            </w:r>
            <w:r>
              <w:rPr>
                <w:sz w:val="22"/>
                <w:szCs w:val="22"/>
              </w:rPr>
              <w:t>, дымосос</w:t>
            </w:r>
            <w:r w:rsidRPr="009101BE">
              <w:rPr>
                <w:sz w:val="22"/>
                <w:szCs w:val="22"/>
              </w:rPr>
              <w:t>)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 xml:space="preserve">Ответственный исполнитель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606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343,00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40</w:t>
            </w:r>
            <w:r w:rsidRPr="009101BE">
              <w:rPr>
                <w:sz w:val="22"/>
                <w:szCs w:val="22"/>
              </w:rPr>
              <w:t>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260,0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43</w:t>
            </w:r>
            <w:r w:rsidRPr="009101BE">
              <w:rPr>
                <w:sz w:val="22"/>
                <w:szCs w:val="22"/>
              </w:rPr>
              <w:t>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D534CF" w:rsidRPr="009101BE" w:rsidTr="001C57D0"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Default="00D534CF" w:rsidP="008F4E24">
            <w:pPr>
              <w:jc w:val="center"/>
            </w:pPr>
            <w:r w:rsidRPr="00100C8E">
              <w:rPr>
                <w:sz w:val="22"/>
                <w:szCs w:val="22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Default="00D534CF" w:rsidP="008F4E24">
            <w:pPr>
              <w:jc w:val="center"/>
            </w:pPr>
            <w:r w:rsidRPr="00100C8E">
              <w:rPr>
                <w:sz w:val="22"/>
                <w:szCs w:val="22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Default="00D534CF" w:rsidP="008F4E24">
            <w:pPr>
              <w:jc w:val="center"/>
            </w:pPr>
            <w:r w:rsidRPr="00100C8E">
              <w:rPr>
                <w:sz w:val="22"/>
                <w:szCs w:val="22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Default="00D534CF" w:rsidP="008F4E24">
            <w:pPr>
              <w:jc w:val="center"/>
            </w:pPr>
            <w:r w:rsidRPr="00100C8E">
              <w:rPr>
                <w:sz w:val="22"/>
                <w:szCs w:val="22"/>
              </w:rPr>
              <w:t>0,00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Default="00D534CF" w:rsidP="008F4E24">
            <w:pPr>
              <w:jc w:val="center"/>
            </w:pPr>
            <w:r w:rsidRPr="00100C8E">
              <w:rPr>
                <w:sz w:val="22"/>
                <w:szCs w:val="22"/>
              </w:rPr>
              <w:t>0,00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Default="00D534CF" w:rsidP="008F4E24">
            <w:pPr>
              <w:jc w:val="center"/>
            </w:pPr>
            <w:r w:rsidRPr="00100C8E">
              <w:rPr>
                <w:sz w:val="22"/>
                <w:szCs w:val="22"/>
              </w:rPr>
              <w:t>0,00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D534CF" w:rsidRPr="009101BE" w:rsidTr="001C57D0">
        <w:trPr>
          <w:trHeight w:val="287"/>
        </w:trPr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Default="00D534CF" w:rsidP="008F4E24">
            <w:pPr>
              <w:jc w:val="center"/>
            </w:pPr>
            <w:r w:rsidRPr="00100C8E">
              <w:rPr>
                <w:sz w:val="22"/>
                <w:szCs w:val="22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Default="00D534CF" w:rsidP="008F4E24">
            <w:pPr>
              <w:jc w:val="center"/>
            </w:pPr>
            <w:r w:rsidRPr="00100C8E">
              <w:rPr>
                <w:sz w:val="22"/>
                <w:szCs w:val="22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Default="00D534CF" w:rsidP="008F4E24">
            <w:pPr>
              <w:jc w:val="center"/>
            </w:pPr>
            <w:r w:rsidRPr="00100C8E">
              <w:rPr>
                <w:sz w:val="22"/>
                <w:szCs w:val="22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Default="00D534CF" w:rsidP="008F4E24">
            <w:pPr>
              <w:jc w:val="center"/>
            </w:pPr>
            <w:r w:rsidRPr="00100C8E">
              <w:rPr>
                <w:sz w:val="22"/>
                <w:szCs w:val="22"/>
              </w:rPr>
              <w:t>0,00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Default="00D534CF" w:rsidP="008F4E24">
            <w:pPr>
              <w:jc w:val="center"/>
            </w:pPr>
            <w:r w:rsidRPr="00100C8E">
              <w:rPr>
                <w:sz w:val="22"/>
                <w:szCs w:val="22"/>
              </w:rPr>
              <w:t>0,00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Default="00D534CF" w:rsidP="008F4E24">
            <w:pPr>
              <w:jc w:val="center"/>
            </w:pPr>
            <w:r w:rsidRPr="00100C8E">
              <w:rPr>
                <w:sz w:val="22"/>
                <w:szCs w:val="22"/>
              </w:rPr>
              <w:t>0,00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D534CF" w:rsidRPr="009101BE" w:rsidTr="001C57D0"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10.</w:t>
            </w:r>
          </w:p>
        </w:tc>
        <w:tc>
          <w:tcPr>
            <w:tcW w:w="2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 xml:space="preserve">Оплата по муниципальному </w:t>
            </w:r>
            <w:r w:rsidRPr="009101BE">
              <w:rPr>
                <w:sz w:val="22"/>
                <w:szCs w:val="22"/>
              </w:rPr>
              <w:lastRenderedPageBreak/>
              <w:t xml:space="preserve">контракту № 16 ЭА от 12.12.2016 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lastRenderedPageBreak/>
              <w:t xml:space="preserve">Ответственный исполнитель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601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3 996,741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2 000,0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1996,741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D534CF" w:rsidRPr="009101BE" w:rsidTr="007B09B5">
        <w:trPr>
          <w:trHeight w:val="620"/>
        </w:trPr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D534CF" w:rsidRPr="009101BE" w:rsidTr="001C57D0"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D534CF" w:rsidRPr="009101BE" w:rsidTr="001C57D0"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 xml:space="preserve">11. </w:t>
            </w:r>
          </w:p>
        </w:tc>
        <w:tc>
          <w:tcPr>
            <w:tcW w:w="2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>Замена тепловых и водопроводных сетей</w:t>
            </w:r>
          </w:p>
          <w:p w:rsidR="00D534CF" w:rsidRPr="009101BE" w:rsidRDefault="00D534CF" w:rsidP="008F4E24">
            <w:pPr>
              <w:tabs>
                <w:tab w:val="left" w:pos="2355"/>
              </w:tabs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 xml:space="preserve">Ответственный исполнитель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606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967ACC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5</w:t>
            </w:r>
            <w:r w:rsidR="00D534CF">
              <w:rPr>
                <w:sz w:val="22"/>
                <w:szCs w:val="22"/>
              </w:rPr>
              <w:t>24,0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254,0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967ACC" w:rsidP="008F4E24">
            <w:pPr>
              <w:jc w:val="center"/>
            </w:pPr>
            <w:r>
              <w:rPr>
                <w:sz w:val="22"/>
                <w:szCs w:val="22"/>
              </w:rPr>
              <w:t>2</w:t>
            </w:r>
            <w:r w:rsidR="00D534CF">
              <w:rPr>
                <w:sz w:val="22"/>
                <w:szCs w:val="22"/>
              </w:rPr>
              <w:t>70,0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D534CF" w:rsidRPr="009101BE" w:rsidTr="001C57D0"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D534CF" w:rsidRPr="009101BE" w:rsidTr="001C57D0">
        <w:trPr>
          <w:trHeight w:val="319"/>
        </w:trPr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D534CF" w:rsidRPr="009101BE" w:rsidTr="001C57D0"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12.</w:t>
            </w:r>
          </w:p>
        </w:tc>
        <w:tc>
          <w:tcPr>
            <w:tcW w:w="2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>При</w:t>
            </w:r>
            <w:r>
              <w:rPr>
                <w:sz w:val="22"/>
                <w:szCs w:val="22"/>
              </w:rPr>
              <w:t xml:space="preserve">обретение трансформаторов тока </w:t>
            </w:r>
            <w:r w:rsidRPr="009101BE">
              <w:rPr>
                <w:sz w:val="22"/>
                <w:szCs w:val="22"/>
              </w:rPr>
              <w:t>типа ТТН-Ш 200/5 в количестве 2-х комплектов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 xml:space="preserve">Ответственный исполнитель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601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3,60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3,60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D534CF" w:rsidRPr="009101BE" w:rsidTr="001C57D0"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D534CF" w:rsidRPr="009101BE" w:rsidTr="001C57D0"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D534CF" w:rsidRPr="009101BE" w:rsidTr="001C57D0"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13.</w:t>
            </w:r>
          </w:p>
        </w:tc>
        <w:tc>
          <w:tcPr>
            <w:tcW w:w="2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 xml:space="preserve">Приобретение асинхронного двигателя 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601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18,0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18,0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D534CF" w:rsidRPr="009101BE" w:rsidTr="001C57D0"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D534CF" w:rsidRPr="009101BE" w:rsidTr="001C57D0"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D534CF" w:rsidRPr="009101BE" w:rsidTr="001C57D0"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 xml:space="preserve">14. </w:t>
            </w:r>
          </w:p>
        </w:tc>
        <w:tc>
          <w:tcPr>
            <w:tcW w:w="2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 xml:space="preserve">Ремонт </w:t>
            </w:r>
            <w:proofErr w:type="spellStart"/>
            <w:proofErr w:type="gramStart"/>
            <w:r w:rsidRPr="009101BE">
              <w:rPr>
                <w:sz w:val="22"/>
                <w:szCs w:val="22"/>
              </w:rPr>
              <w:t>дизель-генератора</w:t>
            </w:r>
            <w:proofErr w:type="spellEnd"/>
            <w:proofErr w:type="gramEnd"/>
            <w:r w:rsidRPr="009101BE">
              <w:rPr>
                <w:sz w:val="22"/>
                <w:szCs w:val="22"/>
              </w:rPr>
              <w:t xml:space="preserve"> </w:t>
            </w:r>
            <w:r w:rsidRPr="009101BE">
              <w:rPr>
                <w:sz w:val="22"/>
                <w:szCs w:val="22"/>
                <w:lang w:val="en-US"/>
              </w:rPr>
              <w:t>SH100GF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601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150,0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150,0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D534CF" w:rsidRPr="009101BE" w:rsidTr="001C57D0"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D534CF" w:rsidRPr="009101BE" w:rsidTr="001C57D0"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D534CF" w:rsidRPr="009101BE" w:rsidTr="001C57D0"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 xml:space="preserve">15. </w:t>
            </w:r>
          </w:p>
        </w:tc>
        <w:tc>
          <w:tcPr>
            <w:tcW w:w="2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 xml:space="preserve">Ремонт КНС по адресу: </w:t>
            </w:r>
            <w:r w:rsidRPr="009101BE">
              <w:rPr>
                <w:sz w:val="22"/>
                <w:szCs w:val="22"/>
              </w:rPr>
              <w:br/>
              <w:t xml:space="preserve">с. Птичник, ул. </w:t>
            </w:r>
            <w:proofErr w:type="gramStart"/>
            <w:r w:rsidRPr="009101BE">
              <w:rPr>
                <w:sz w:val="22"/>
                <w:szCs w:val="22"/>
              </w:rPr>
              <w:t>Мирная</w:t>
            </w:r>
            <w:proofErr w:type="gramEnd"/>
            <w:r w:rsidRPr="009101BE">
              <w:rPr>
                <w:sz w:val="22"/>
                <w:szCs w:val="22"/>
              </w:rPr>
              <w:t>, 10 «г»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601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89,399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89,399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D534CF" w:rsidRPr="009101BE" w:rsidTr="001C57D0"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D534CF" w:rsidRPr="009101BE" w:rsidTr="001C57D0"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Участник</w:t>
            </w:r>
          </w:p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D534CF" w:rsidRPr="009101BE" w:rsidTr="001C57D0"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16.</w:t>
            </w:r>
          </w:p>
          <w:p w:rsidR="00D534CF" w:rsidRPr="009552E9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 xml:space="preserve">Модернизация водопроводных сетей  </w:t>
            </w:r>
            <w:proofErr w:type="gramStart"/>
            <w:r w:rsidRPr="009101BE">
              <w:rPr>
                <w:sz w:val="22"/>
                <w:szCs w:val="22"/>
              </w:rPr>
              <w:t>в</w:t>
            </w:r>
            <w:proofErr w:type="gramEnd"/>
            <w:r w:rsidRPr="009101BE">
              <w:rPr>
                <w:sz w:val="22"/>
                <w:szCs w:val="22"/>
              </w:rPr>
              <w:t xml:space="preserve"> с. Птичник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601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500,00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500,00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D534CF" w:rsidRPr="009101BE" w:rsidTr="001C57D0"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D534CF" w:rsidRPr="009101BE" w:rsidTr="001C57D0"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D534CF" w:rsidRPr="009101BE" w:rsidTr="001C57D0">
        <w:trPr>
          <w:trHeight w:val="450"/>
        </w:trPr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17.</w:t>
            </w:r>
          </w:p>
        </w:tc>
        <w:tc>
          <w:tcPr>
            <w:tcW w:w="2564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</w:pPr>
            <w:r w:rsidRPr="009101BE">
              <w:rPr>
                <w:color w:val="000000"/>
                <w:sz w:val="22"/>
                <w:szCs w:val="22"/>
              </w:rPr>
              <w:t xml:space="preserve">Замена участка тепловой сети </w:t>
            </w:r>
            <w:proofErr w:type="gramStart"/>
            <w:r w:rsidRPr="009101BE">
              <w:rPr>
                <w:color w:val="000000"/>
                <w:sz w:val="22"/>
                <w:szCs w:val="22"/>
              </w:rPr>
              <w:t>по</w:t>
            </w:r>
            <w:proofErr w:type="gramEnd"/>
            <w:r w:rsidRPr="009101BE">
              <w:rPr>
                <w:color w:val="000000"/>
                <w:sz w:val="22"/>
                <w:szCs w:val="22"/>
              </w:rPr>
              <w:t xml:space="preserve"> пер. Гаражный, 4, с. Птичник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601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200,00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200,00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D534CF" w:rsidRPr="009101BE" w:rsidTr="001C57D0">
        <w:trPr>
          <w:trHeight w:val="390"/>
        </w:trPr>
        <w:tc>
          <w:tcPr>
            <w:tcW w:w="678" w:type="dxa"/>
            <w:vMerge/>
            <w:tcBorders>
              <w:left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/>
            <w:tcBorders>
              <w:left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D534CF" w:rsidRPr="009101BE" w:rsidTr="001C57D0">
        <w:trPr>
          <w:trHeight w:val="300"/>
        </w:trPr>
        <w:tc>
          <w:tcPr>
            <w:tcW w:w="67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D534CF" w:rsidRPr="009101BE" w:rsidTr="001C57D0">
        <w:trPr>
          <w:trHeight w:val="330"/>
        </w:trPr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18. </w:t>
            </w:r>
          </w:p>
        </w:tc>
        <w:tc>
          <w:tcPr>
            <w:tcW w:w="2564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D534CF" w:rsidRPr="00A02C7D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  <w:proofErr w:type="gramStart"/>
            <w:r w:rsidRPr="00A02C7D">
              <w:rPr>
                <w:color w:val="000000"/>
                <w:sz w:val="22"/>
                <w:szCs w:val="22"/>
              </w:rPr>
              <w:t>Модернизация водопроводных сетей в с. Птичник от водонапорной башни ул. Новая, 2 «а» до колодца вблизи автомобильной дороги</w:t>
            </w:r>
            <w:proofErr w:type="gramEnd"/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606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500,00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500,00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D534CF" w:rsidRPr="009101BE" w:rsidTr="001C57D0">
        <w:trPr>
          <w:trHeight w:val="315"/>
        </w:trPr>
        <w:tc>
          <w:tcPr>
            <w:tcW w:w="678" w:type="dxa"/>
            <w:vMerge/>
            <w:tcBorders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/>
            <w:tcBorders>
              <w:left w:val="single" w:sz="4" w:space="0" w:color="000000"/>
            </w:tcBorders>
          </w:tcPr>
          <w:p w:rsidR="00D534CF" w:rsidRPr="00A02C7D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D534CF" w:rsidRPr="009101BE" w:rsidTr="001C57D0">
        <w:trPr>
          <w:trHeight w:val="270"/>
        </w:trPr>
        <w:tc>
          <w:tcPr>
            <w:tcW w:w="67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D534CF" w:rsidRPr="00A02C7D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D534CF" w:rsidRPr="009101BE" w:rsidTr="001C57D0">
        <w:trPr>
          <w:trHeight w:val="270"/>
        </w:trPr>
        <w:tc>
          <w:tcPr>
            <w:tcW w:w="678" w:type="dxa"/>
            <w:tcBorders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tcBorders>
              <w:left w:val="single" w:sz="4" w:space="0" w:color="000000"/>
            </w:tcBorders>
          </w:tcPr>
          <w:p w:rsidR="00D534CF" w:rsidRPr="00A02C7D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  <w:r w:rsidRPr="00A02C7D">
              <w:rPr>
                <w:sz w:val="22"/>
                <w:szCs w:val="22"/>
              </w:rPr>
              <w:t xml:space="preserve">Ремонт водогрейного котла КВр-0,63 с. Птичник, ул. </w:t>
            </w:r>
            <w:proofErr w:type="gramStart"/>
            <w:r w:rsidRPr="00A02C7D">
              <w:rPr>
                <w:sz w:val="22"/>
                <w:szCs w:val="22"/>
              </w:rPr>
              <w:t>Мирная</w:t>
            </w:r>
            <w:proofErr w:type="gramEnd"/>
            <w:r w:rsidRPr="00A02C7D">
              <w:rPr>
                <w:sz w:val="22"/>
                <w:szCs w:val="22"/>
              </w:rPr>
              <w:t xml:space="preserve"> 10б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606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200,0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D534CF" w:rsidRPr="009101BE" w:rsidTr="001C57D0">
        <w:trPr>
          <w:trHeight w:val="270"/>
        </w:trPr>
        <w:tc>
          <w:tcPr>
            <w:tcW w:w="678" w:type="dxa"/>
            <w:tcBorders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</w:t>
            </w:r>
          </w:p>
        </w:tc>
        <w:tc>
          <w:tcPr>
            <w:tcW w:w="2564" w:type="dxa"/>
            <w:tcBorders>
              <w:left w:val="single" w:sz="4" w:space="0" w:color="000000"/>
            </w:tcBorders>
          </w:tcPr>
          <w:p w:rsidR="00D534CF" w:rsidRPr="00A02C7D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D534CF" w:rsidRPr="009101BE" w:rsidTr="001C57D0">
        <w:trPr>
          <w:trHeight w:val="270"/>
        </w:trPr>
        <w:tc>
          <w:tcPr>
            <w:tcW w:w="678" w:type="dxa"/>
            <w:tcBorders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tcBorders>
              <w:left w:val="single" w:sz="4" w:space="0" w:color="000000"/>
              <w:bottom w:val="single" w:sz="4" w:space="0" w:color="auto"/>
            </w:tcBorders>
          </w:tcPr>
          <w:p w:rsidR="00D534CF" w:rsidRPr="00A02C7D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D534CF" w:rsidRPr="009101BE" w:rsidTr="001C57D0">
        <w:trPr>
          <w:trHeight w:val="270"/>
        </w:trPr>
        <w:tc>
          <w:tcPr>
            <w:tcW w:w="678" w:type="dxa"/>
            <w:tcBorders>
              <w:top w:val="single" w:sz="4" w:space="0" w:color="auto"/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000000"/>
            </w:tcBorders>
          </w:tcPr>
          <w:p w:rsidR="00D534CF" w:rsidRPr="00A02C7D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  <w:r w:rsidRPr="00A02C7D">
              <w:rPr>
                <w:color w:val="000000"/>
                <w:sz w:val="22"/>
                <w:szCs w:val="22"/>
              </w:rPr>
              <w:t>Изменение трассировки магистрального водопровода ХВС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606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D534CF" w:rsidRPr="009101BE" w:rsidTr="001C57D0">
        <w:trPr>
          <w:trHeight w:val="270"/>
        </w:trPr>
        <w:tc>
          <w:tcPr>
            <w:tcW w:w="678" w:type="dxa"/>
            <w:tcBorders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</w:t>
            </w:r>
          </w:p>
        </w:tc>
        <w:tc>
          <w:tcPr>
            <w:tcW w:w="2564" w:type="dxa"/>
            <w:tcBorders>
              <w:left w:val="single" w:sz="4" w:space="0" w:color="000000"/>
            </w:tcBorders>
          </w:tcPr>
          <w:p w:rsidR="00D534CF" w:rsidRPr="00A02C7D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D534CF" w:rsidRPr="009101BE" w:rsidTr="001C57D0">
        <w:trPr>
          <w:trHeight w:val="270"/>
        </w:trPr>
        <w:tc>
          <w:tcPr>
            <w:tcW w:w="678" w:type="dxa"/>
            <w:tcBorders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tcBorders>
              <w:left w:val="single" w:sz="4" w:space="0" w:color="000000"/>
              <w:bottom w:val="single" w:sz="4" w:space="0" w:color="auto"/>
            </w:tcBorders>
          </w:tcPr>
          <w:p w:rsidR="00D534CF" w:rsidRPr="00A02C7D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D534CF" w:rsidRPr="009101BE" w:rsidTr="001C57D0">
        <w:trPr>
          <w:trHeight w:val="465"/>
        </w:trPr>
        <w:tc>
          <w:tcPr>
            <w:tcW w:w="678" w:type="dxa"/>
            <w:tcBorders>
              <w:top w:val="single" w:sz="4" w:space="0" w:color="auto"/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000000"/>
            </w:tcBorders>
          </w:tcPr>
          <w:p w:rsidR="00D534CF" w:rsidRPr="00A02C7D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  <w:r w:rsidRPr="00A02C7D">
              <w:rPr>
                <w:sz w:val="22"/>
                <w:szCs w:val="22"/>
              </w:rPr>
              <w:t>Приобретение измерительных приборов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606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35,00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25,00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1</w:t>
            </w: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D534CF" w:rsidRPr="009101BE" w:rsidTr="001C57D0">
        <w:trPr>
          <w:trHeight w:val="270"/>
        </w:trPr>
        <w:tc>
          <w:tcPr>
            <w:tcW w:w="678" w:type="dxa"/>
            <w:tcBorders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</w:t>
            </w:r>
          </w:p>
        </w:tc>
        <w:tc>
          <w:tcPr>
            <w:tcW w:w="2564" w:type="dxa"/>
            <w:tcBorders>
              <w:left w:val="single" w:sz="4" w:space="0" w:color="000000"/>
            </w:tcBorders>
          </w:tcPr>
          <w:p w:rsidR="00D534CF" w:rsidRPr="00A02C7D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D534CF" w:rsidRPr="009101BE" w:rsidTr="001C57D0">
        <w:trPr>
          <w:trHeight w:val="270"/>
        </w:trPr>
        <w:tc>
          <w:tcPr>
            <w:tcW w:w="678" w:type="dxa"/>
            <w:tcBorders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tcBorders>
              <w:left w:val="single" w:sz="4" w:space="0" w:color="000000"/>
              <w:bottom w:val="single" w:sz="4" w:space="0" w:color="auto"/>
            </w:tcBorders>
          </w:tcPr>
          <w:p w:rsidR="00D534CF" w:rsidRPr="00A02C7D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967ACC" w:rsidRPr="009101BE" w:rsidTr="00967ACC">
        <w:trPr>
          <w:trHeight w:val="538"/>
        </w:trPr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67ACC" w:rsidRDefault="00967ACC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</w:t>
            </w:r>
          </w:p>
        </w:tc>
        <w:tc>
          <w:tcPr>
            <w:tcW w:w="256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967ACC" w:rsidRPr="00A02C7D" w:rsidRDefault="00967ACC" w:rsidP="008F4E24">
            <w:pPr>
              <w:pStyle w:val="ConsPlusNormal"/>
              <w:jc w:val="both"/>
              <w:rPr>
                <w:color w:val="000000"/>
                <w:sz w:val="22"/>
                <w:szCs w:val="22"/>
              </w:rPr>
            </w:pPr>
            <w:r w:rsidRPr="00A02C7D">
              <w:rPr>
                <w:sz w:val="22"/>
                <w:szCs w:val="22"/>
              </w:rPr>
              <w:t>Подача заявки на восстановление (переоформление) документов технологического присоединения к электрическим сетям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7ACC" w:rsidRPr="009101BE" w:rsidRDefault="00967ACC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Ответственный исполните</w:t>
            </w:r>
            <w:r>
              <w:rPr>
                <w:sz w:val="22"/>
                <w:szCs w:val="22"/>
              </w:rPr>
              <w:t>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67ACC" w:rsidRPr="009101BE" w:rsidRDefault="00967ACC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606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67ACC" w:rsidRPr="009101BE" w:rsidRDefault="00967ACC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67ACC" w:rsidRPr="009101BE" w:rsidRDefault="00967ACC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67ACC" w:rsidRPr="009101BE" w:rsidRDefault="00967ACC" w:rsidP="008F4E24">
            <w:pPr>
              <w:jc w:val="center"/>
            </w:pPr>
            <w:r>
              <w:rPr>
                <w:sz w:val="22"/>
                <w:szCs w:val="22"/>
              </w:rPr>
              <w:t>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67ACC" w:rsidRPr="009101BE" w:rsidRDefault="00967ACC" w:rsidP="008F4E24">
            <w:pPr>
              <w:jc w:val="center"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67ACC" w:rsidRPr="009101BE" w:rsidRDefault="00967ACC" w:rsidP="008F4E24">
            <w:pPr>
              <w:jc w:val="center"/>
            </w:pPr>
            <w:r>
              <w:rPr>
                <w:sz w:val="22"/>
                <w:szCs w:val="22"/>
              </w:rPr>
              <w:t>7,00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67ACC" w:rsidRPr="009101BE" w:rsidRDefault="00967ACC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67ACC" w:rsidRPr="009101BE" w:rsidRDefault="00967ACC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67ACC" w:rsidRPr="009101BE" w:rsidRDefault="00967ACC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67ACC" w:rsidRDefault="00967ACC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967ACC" w:rsidRPr="009101BE" w:rsidTr="00967ACC">
        <w:trPr>
          <w:trHeight w:val="303"/>
        </w:trPr>
        <w:tc>
          <w:tcPr>
            <w:tcW w:w="678" w:type="dxa"/>
            <w:vMerge/>
            <w:tcBorders>
              <w:left w:val="single" w:sz="4" w:space="0" w:color="auto"/>
            </w:tcBorders>
          </w:tcPr>
          <w:p w:rsidR="00967ACC" w:rsidRDefault="00967ACC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967ACC" w:rsidRPr="00A02C7D" w:rsidRDefault="00967ACC" w:rsidP="008F4E24">
            <w:pPr>
              <w:pStyle w:val="ConsPlusNormal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7ACC" w:rsidRPr="009101BE" w:rsidRDefault="00967ACC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67ACC" w:rsidRPr="009101BE" w:rsidRDefault="00967ACC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67ACC" w:rsidRPr="009101BE" w:rsidRDefault="00967ACC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67ACC" w:rsidRPr="009101BE" w:rsidRDefault="00967ACC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67ACC" w:rsidRPr="009101BE" w:rsidRDefault="00967ACC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67ACC" w:rsidRPr="009101BE" w:rsidRDefault="00967ACC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67ACC" w:rsidRPr="009101BE" w:rsidRDefault="00967ACC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67ACC" w:rsidRPr="009101BE" w:rsidRDefault="00967ACC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67ACC" w:rsidRPr="009101BE" w:rsidRDefault="00967ACC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67ACC" w:rsidRPr="009101BE" w:rsidRDefault="00967ACC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67ACC" w:rsidRDefault="00967ACC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967ACC" w:rsidRPr="009101BE" w:rsidTr="00967ACC">
        <w:trPr>
          <w:trHeight w:val="157"/>
        </w:trPr>
        <w:tc>
          <w:tcPr>
            <w:tcW w:w="67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67ACC" w:rsidRDefault="00967ACC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67ACC" w:rsidRPr="00A02C7D" w:rsidRDefault="00967ACC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7ACC" w:rsidRPr="009101BE" w:rsidRDefault="00967ACC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67ACC" w:rsidRPr="009101BE" w:rsidRDefault="00967ACC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67ACC" w:rsidRPr="009101BE" w:rsidRDefault="00967ACC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67ACC" w:rsidRPr="009101BE" w:rsidRDefault="00967ACC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67ACC" w:rsidRPr="009101BE" w:rsidRDefault="00967ACC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67ACC" w:rsidRPr="009101BE" w:rsidRDefault="00967ACC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67ACC" w:rsidRPr="009101BE" w:rsidRDefault="00967ACC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67ACC" w:rsidRPr="009101BE" w:rsidRDefault="00967ACC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67ACC" w:rsidRPr="009101BE" w:rsidRDefault="00967ACC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67ACC" w:rsidRPr="009101BE" w:rsidRDefault="00967ACC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67ACC" w:rsidRDefault="00967ACC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D534CF" w:rsidRPr="009101BE" w:rsidTr="001C57D0">
        <w:trPr>
          <w:trHeight w:val="300"/>
        </w:trPr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23. </w:t>
            </w:r>
          </w:p>
        </w:tc>
        <w:tc>
          <w:tcPr>
            <w:tcW w:w="2564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D534CF" w:rsidRPr="00A02C7D" w:rsidRDefault="00D534CF" w:rsidP="007B09B5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  <w:r w:rsidRPr="00A02C7D">
              <w:rPr>
                <w:color w:val="000000"/>
                <w:sz w:val="22"/>
                <w:szCs w:val="22"/>
              </w:rPr>
              <w:t xml:space="preserve">Замена участка тепловой сети от теплового колодца ТК-5 до ТК-1 протяженностью </w:t>
            </w:r>
            <w:smartTag w:uri="urn:schemas-microsoft-com:office:smarttags" w:element="metricconverter">
              <w:smartTagPr>
                <w:attr w:name="ProductID" w:val="92,4 м"/>
              </w:smartTagPr>
              <w:r w:rsidRPr="00A02C7D">
                <w:rPr>
                  <w:color w:val="000000"/>
                  <w:sz w:val="22"/>
                  <w:szCs w:val="22"/>
                </w:rPr>
                <w:t>92,4 м</w:t>
              </w:r>
            </w:smartTag>
            <w:r w:rsidRPr="00A02C7D">
              <w:rPr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A02C7D">
              <w:rPr>
                <w:color w:val="000000"/>
                <w:sz w:val="22"/>
                <w:szCs w:val="22"/>
              </w:rPr>
              <w:t>в</w:t>
            </w:r>
            <w:proofErr w:type="gramEnd"/>
            <w:r w:rsidRPr="00A02C7D">
              <w:rPr>
                <w:color w:val="000000"/>
                <w:sz w:val="22"/>
                <w:szCs w:val="22"/>
              </w:rPr>
              <w:t xml:space="preserve"> с. Бирофельд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606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47,812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0, 0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47,812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4F73A9">
              <w:rPr>
                <w:sz w:val="22"/>
                <w:szCs w:val="22"/>
              </w:rPr>
              <w:t>0, 0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4F73A9">
              <w:rPr>
                <w:sz w:val="22"/>
                <w:szCs w:val="22"/>
              </w:rPr>
              <w:t>0, 0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8F4E24">
            <w:pPr>
              <w:jc w:val="center"/>
            </w:pPr>
            <w:r w:rsidRPr="004F73A9">
              <w:rPr>
                <w:sz w:val="22"/>
                <w:szCs w:val="22"/>
              </w:rPr>
              <w:t>0, 0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D534CF" w:rsidRPr="009101BE" w:rsidTr="001C57D0">
        <w:trPr>
          <w:trHeight w:val="345"/>
        </w:trPr>
        <w:tc>
          <w:tcPr>
            <w:tcW w:w="678" w:type="dxa"/>
            <w:vMerge/>
            <w:tcBorders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/>
            <w:tcBorders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A40981">
              <w:rPr>
                <w:sz w:val="22"/>
                <w:szCs w:val="22"/>
              </w:rPr>
              <w:t>0, 0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A40981">
              <w:rPr>
                <w:sz w:val="22"/>
                <w:szCs w:val="22"/>
              </w:rPr>
              <w:t>0, 0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A40981">
              <w:rPr>
                <w:sz w:val="22"/>
                <w:szCs w:val="22"/>
              </w:rPr>
              <w:t>0, 0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A40981">
              <w:rPr>
                <w:sz w:val="22"/>
                <w:szCs w:val="22"/>
              </w:rPr>
              <w:t>0, 0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A40981">
              <w:rPr>
                <w:sz w:val="22"/>
                <w:szCs w:val="22"/>
              </w:rPr>
              <w:t>0, 0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8F4E24">
            <w:pPr>
              <w:jc w:val="center"/>
            </w:pPr>
            <w:r w:rsidRPr="00A40981">
              <w:rPr>
                <w:sz w:val="22"/>
                <w:szCs w:val="22"/>
              </w:rPr>
              <w:t>0, 0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D534CF" w:rsidRPr="009101BE" w:rsidTr="001C57D0">
        <w:trPr>
          <w:trHeight w:val="345"/>
        </w:trPr>
        <w:tc>
          <w:tcPr>
            <w:tcW w:w="678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4935DA">
              <w:rPr>
                <w:sz w:val="22"/>
                <w:szCs w:val="22"/>
              </w:rPr>
              <w:t>0, 0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4935DA">
              <w:rPr>
                <w:sz w:val="22"/>
                <w:szCs w:val="22"/>
              </w:rPr>
              <w:t>0, 0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4935DA">
              <w:rPr>
                <w:sz w:val="22"/>
                <w:szCs w:val="22"/>
              </w:rPr>
              <w:t>0, 0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4935DA">
              <w:rPr>
                <w:sz w:val="22"/>
                <w:szCs w:val="22"/>
              </w:rPr>
              <w:t>0, 0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4935DA">
              <w:rPr>
                <w:sz w:val="22"/>
                <w:szCs w:val="22"/>
              </w:rPr>
              <w:t>0, 0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8F4E24">
            <w:pPr>
              <w:jc w:val="center"/>
            </w:pPr>
            <w:r w:rsidRPr="004935DA">
              <w:rPr>
                <w:sz w:val="22"/>
                <w:szCs w:val="22"/>
              </w:rPr>
              <w:t>0, 0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D534CF" w:rsidRPr="009101BE" w:rsidTr="001C57D0">
        <w:trPr>
          <w:trHeight w:val="345"/>
        </w:trPr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24. </w:t>
            </w:r>
          </w:p>
        </w:tc>
        <w:tc>
          <w:tcPr>
            <w:tcW w:w="2564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D534CF" w:rsidRPr="002044B5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  <w:r w:rsidRPr="002044B5">
              <w:rPr>
                <w:sz w:val="22"/>
                <w:szCs w:val="22"/>
              </w:rPr>
              <w:t>Изготовление и монтаж люков для обслуживания конвективной поверхности котлов водогрейных КВр-1,4-95</w:t>
            </w:r>
            <w:proofErr w:type="gramStart"/>
            <w:r w:rsidRPr="002044B5">
              <w:rPr>
                <w:sz w:val="22"/>
                <w:szCs w:val="22"/>
              </w:rPr>
              <w:t xml:space="preserve"> Б</w:t>
            </w:r>
            <w:proofErr w:type="gramEnd"/>
            <w:r w:rsidRPr="002044B5">
              <w:rPr>
                <w:sz w:val="22"/>
                <w:szCs w:val="22"/>
              </w:rPr>
              <w:t xml:space="preserve"> на котельной «Школа» с. Бирофельд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606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47,280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47,280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6748D6">
              <w:rPr>
                <w:sz w:val="22"/>
                <w:szCs w:val="22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6748D6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8F4E24">
            <w:pPr>
              <w:jc w:val="center"/>
            </w:pPr>
            <w:r w:rsidRPr="006748D6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D534CF" w:rsidRPr="009101BE" w:rsidTr="001C57D0">
        <w:trPr>
          <w:trHeight w:val="380"/>
        </w:trPr>
        <w:tc>
          <w:tcPr>
            <w:tcW w:w="678" w:type="dxa"/>
            <w:vMerge/>
            <w:tcBorders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/>
            <w:tcBorders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8F4E24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D534CF" w:rsidRPr="009101BE" w:rsidTr="001C57D0">
        <w:trPr>
          <w:trHeight w:val="327"/>
        </w:trPr>
        <w:tc>
          <w:tcPr>
            <w:tcW w:w="678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8F4E24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D534CF" w:rsidRPr="009101BE" w:rsidTr="001C57D0">
        <w:trPr>
          <w:trHeight w:val="525"/>
        </w:trPr>
        <w:tc>
          <w:tcPr>
            <w:tcW w:w="678" w:type="dxa"/>
            <w:tcBorders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</w:t>
            </w:r>
          </w:p>
        </w:tc>
        <w:tc>
          <w:tcPr>
            <w:tcW w:w="2564" w:type="dxa"/>
            <w:tcBorders>
              <w:left w:val="single" w:sz="4" w:space="0" w:color="000000"/>
            </w:tcBorders>
          </w:tcPr>
          <w:p w:rsidR="00D534CF" w:rsidRPr="00394954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  <w:r w:rsidRPr="00394954">
              <w:rPr>
                <w:color w:val="000000"/>
                <w:sz w:val="22"/>
                <w:szCs w:val="22"/>
              </w:rPr>
              <w:t>Замена изоляции на участке тепловой сети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606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B3F39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B3F39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50,0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B3F39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B3F39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B3F39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D534CF" w:rsidRPr="009101BE" w:rsidTr="001C57D0">
        <w:trPr>
          <w:trHeight w:val="337"/>
        </w:trPr>
        <w:tc>
          <w:tcPr>
            <w:tcW w:w="678" w:type="dxa"/>
            <w:tcBorders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tcBorders>
              <w:left w:val="single" w:sz="4" w:space="0" w:color="000000"/>
            </w:tcBorders>
          </w:tcPr>
          <w:p w:rsidR="00D534CF" w:rsidRPr="00394954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8F4E24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D534CF" w:rsidRPr="009101BE" w:rsidTr="001C57D0">
        <w:trPr>
          <w:trHeight w:val="333"/>
        </w:trPr>
        <w:tc>
          <w:tcPr>
            <w:tcW w:w="678" w:type="dxa"/>
            <w:tcBorders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tcBorders>
              <w:left w:val="single" w:sz="4" w:space="0" w:color="000000"/>
              <w:bottom w:val="single" w:sz="4" w:space="0" w:color="auto"/>
            </w:tcBorders>
          </w:tcPr>
          <w:p w:rsidR="00D534CF" w:rsidRPr="00394954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8F4E24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D534CF" w:rsidRPr="009101BE" w:rsidTr="001C57D0">
        <w:trPr>
          <w:trHeight w:val="544"/>
        </w:trPr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</w:t>
            </w:r>
          </w:p>
        </w:tc>
        <w:tc>
          <w:tcPr>
            <w:tcW w:w="2564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D534CF" w:rsidRPr="00394954" w:rsidRDefault="00D534CF" w:rsidP="008F4E24">
            <w:pPr>
              <w:tabs>
                <w:tab w:val="left" w:pos="9354"/>
              </w:tabs>
              <w:snapToGrid w:val="0"/>
              <w:ind w:right="-6"/>
            </w:pPr>
            <w:r w:rsidRPr="00394954">
              <w:rPr>
                <w:sz w:val="22"/>
                <w:szCs w:val="22"/>
              </w:rPr>
              <w:t>Замена приборов учета электрической энергии</w:t>
            </w:r>
          </w:p>
          <w:p w:rsidR="00D534CF" w:rsidRPr="00394954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606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B3F39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B3F39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B3F39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10,0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B3F39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B3F39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D534CF" w:rsidRPr="009101BE" w:rsidTr="001C57D0">
        <w:trPr>
          <w:trHeight w:val="279"/>
        </w:trPr>
        <w:tc>
          <w:tcPr>
            <w:tcW w:w="678" w:type="dxa"/>
            <w:vMerge/>
            <w:tcBorders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/>
            <w:tcBorders>
              <w:left w:val="single" w:sz="4" w:space="0" w:color="000000"/>
            </w:tcBorders>
          </w:tcPr>
          <w:p w:rsidR="00D534CF" w:rsidRPr="00394954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8F4E24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D534CF" w:rsidRPr="009101BE" w:rsidTr="001C57D0">
        <w:trPr>
          <w:trHeight w:val="375"/>
        </w:trPr>
        <w:tc>
          <w:tcPr>
            <w:tcW w:w="678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D534CF" w:rsidRPr="00394954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8F4E24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D534CF" w:rsidRPr="009101BE" w:rsidTr="001C57D0">
        <w:trPr>
          <w:trHeight w:val="249"/>
        </w:trPr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</w:t>
            </w:r>
          </w:p>
        </w:tc>
        <w:tc>
          <w:tcPr>
            <w:tcW w:w="2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4CF" w:rsidRPr="00394954" w:rsidRDefault="00D534CF" w:rsidP="008F4E24">
            <w:pPr>
              <w:tabs>
                <w:tab w:val="left" w:pos="9354"/>
              </w:tabs>
              <w:snapToGrid w:val="0"/>
              <w:ind w:right="-6"/>
            </w:pPr>
            <w:r w:rsidRPr="00394954">
              <w:rPr>
                <w:sz w:val="22"/>
                <w:szCs w:val="22"/>
              </w:rPr>
              <w:t>Оплата по ранее заключенному муниципальному  контракту</w:t>
            </w:r>
            <w:r w:rsidRPr="00394954">
              <w:rPr>
                <w:sz w:val="22"/>
                <w:szCs w:val="22"/>
              </w:rPr>
              <w:br/>
              <w:t>№ 5/17ЗК от 20.07.2017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601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390,243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B3F39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B3F39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B3F39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390,243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B3F39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B3F39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D534CF" w:rsidRPr="009101BE" w:rsidTr="001C57D0">
        <w:trPr>
          <w:trHeight w:val="270"/>
        </w:trPr>
        <w:tc>
          <w:tcPr>
            <w:tcW w:w="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4CF" w:rsidRPr="00394954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8F4E24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D534CF" w:rsidRPr="009101BE" w:rsidTr="001C57D0">
        <w:trPr>
          <w:trHeight w:val="210"/>
        </w:trPr>
        <w:tc>
          <w:tcPr>
            <w:tcW w:w="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4CF" w:rsidRPr="00394954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8F4E24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D534CF" w:rsidRPr="009101BE" w:rsidTr="001C57D0">
        <w:trPr>
          <w:trHeight w:val="210"/>
        </w:trPr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</w:t>
            </w:r>
          </w:p>
        </w:tc>
        <w:tc>
          <w:tcPr>
            <w:tcW w:w="2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4CF" w:rsidRPr="00C613F3" w:rsidRDefault="00D534CF" w:rsidP="001F4988">
            <w:r w:rsidRPr="00C613F3">
              <w:rPr>
                <w:sz w:val="22"/>
                <w:szCs w:val="22"/>
              </w:rPr>
              <w:t xml:space="preserve">Модернизация котельного оборудования в котельной </w:t>
            </w:r>
            <w:r>
              <w:rPr>
                <w:sz w:val="22"/>
                <w:szCs w:val="22"/>
              </w:rPr>
              <w:t>в пос. Птичник, БДРСУ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606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C613F3">
            <w:pPr>
              <w:jc w:val="center"/>
            </w:pPr>
            <w:r>
              <w:rPr>
                <w:sz w:val="22"/>
                <w:szCs w:val="22"/>
              </w:rPr>
              <w:t>829,03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B3F39" w:rsidRDefault="00D534CF" w:rsidP="00C613F3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B3F39" w:rsidRDefault="00D534CF" w:rsidP="00C613F3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B3F39" w:rsidRDefault="00D534CF" w:rsidP="00C613F3">
            <w:pPr>
              <w:jc w:val="center"/>
            </w:pPr>
            <w:r>
              <w:rPr>
                <w:sz w:val="22"/>
                <w:szCs w:val="22"/>
              </w:rPr>
              <w:t>829,03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B3F39" w:rsidRDefault="00D534CF" w:rsidP="00014C53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B3F39" w:rsidRDefault="00D534CF" w:rsidP="00014C53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D534CF" w:rsidRPr="009101BE" w:rsidTr="001C57D0">
        <w:trPr>
          <w:trHeight w:val="210"/>
        </w:trPr>
        <w:tc>
          <w:tcPr>
            <w:tcW w:w="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4CF" w:rsidRPr="00C613F3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C613F3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C613F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C613F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C613F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014C5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014C5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D534CF" w:rsidRPr="009101BE" w:rsidTr="001C57D0">
        <w:trPr>
          <w:trHeight w:val="210"/>
        </w:trPr>
        <w:tc>
          <w:tcPr>
            <w:tcW w:w="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4CF" w:rsidRPr="00C613F3" w:rsidRDefault="00D534CF" w:rsidP="00803658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C613F3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C613F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C613F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C613F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014C5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014C5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D534CF" w:rsidRPr="009101BE" w:rsidTr="001C57D0">
        <w:trPr>
          <w:trHeight w:val="210"/>
        </w:trPr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</w:t>
            </w:r>
          </w:p>
        </w:tc>
        <w:tc>
          <w:tcPr>
            <w:tcW w:w="2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4CF" w:rsidRPr="00C613F3" w:rsidRDefault="00D534CF" w:rsidP="008F4E24">
            <w:pPr>
              <w:tabs>
                <w:tab w:val="left" w:pos="9354"/>
              </w:tabs>
              <w:snapToGrid w:val="0"/>
              <w:ind w:right="-6"/>
            </w:pPr>
            <w:r w:rsidRPr="00C613F3">
              <w:rPr>
                <w:sz w:val="22"/>
                <w:szCs w:val="22"/>
              </w:rPr>
              <w:t xml:space="preserve">Модернизация котельной </w:t>
            </w:r>
            <w:proofErr w:type="gramStart"/>
            <w:r w:rsidRPr="00C613F3">
              <w:rPr>
                <w:sz w:val="22"/>
                <w:szCs w:val="22"/>
              </w:rPr>
              <w:t>в</w:t>
            </w:r>
            <w:proofErr w:type="gramEnd"/>
            <w:r w:rsidRPr="00C613F3">
              <w:rPr>
                <w:sz w:val="22"/>
                <w:szCs w:val="22"/>
              </w:rPr>
              <w:br/>
              <w:t xml:space="preserve">с. </w:t>
            </w:r>
            <w:proofErr w:type="spellStart"/>
            <w:r w:rsidRPr="00C613F3">
              <w:rPr>
                <w:sz w:val="22"/>
                <w:szCs w:val="22"/>
              </w:rPr>
              <w:t>Найфельд</w:t>
            </w:r>
            <w:proofErr w:type="spellEnd"/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606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C613F3">
            <w:pPr>
              <w:jc w:val="center"/>
            </w:pPr>
            <w:r>
              <w:rPr>
                <w:sz w:val="22"/>
                <w:szCs w:val="22"/>
              </w:rPr>
              <w:t>1068,22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B3F39" w:rsidRDefault="00D534CF" w:rsidP="00C613F3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B3F39" w:rsidRDefault="00D534CF" w:rsidP="00C613F3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B3F39" w:rsidRDefault="00D534CF" w:rsidP="00C613F3">
            <w:pPr>
              <w:jc w:val="center"/>
            </w:pPr>
            <w:r>
              <w:rPr>
                <w:sz w:val="22"/>
                <w:szCs w:val="22"/>
              </w:rPr>
              <w:t>1068,22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B3F39" w:rsidRDefault="00D534CF" w:rsidP="00014C53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B3F39" w:rsidRDefault="00D534CF" w:rsidP="00014C53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D534CF" w:rsidRPr="009101BE" w:rsidTr="001C57D0">
        <w:trPr>
          <w:trHeight w:val="210"/>
        </w:trPr>
        <w:tc>
          <w:tcPr>
            <w:tcW w:w="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4CF" w:rsidRPr="00C613F3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C613F3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C613F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C613F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C613F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014C5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014C5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D534CF" w:rsidRPr="009101BE" w:rsidTr="001C57D0">
        <w:trPr>
          <w:trHeight w:val="210"/>
        </w:trPr>
        <w:tc>
          <w:tcPr>
            <w:tcW w:w="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4CF" w:rsidRPr="00C613F3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C613F3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C613F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C613F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C613F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014C5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014C5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D534CF" w:rsidRPr="009101BE" w:rsidTr="001C57D0">
        <w:trPr>
          <w:trHeight w:val="210"/>
        </w:trPr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</w:t>
            </w:r>
          </w:p>
        </w:tc>
        <w:tc>
          <w:tcPr>
            <w:tcW w:w="2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4CF" w:rsidRPr="00C613F3" w:rsidRDefault="00D534CF" w:rsidP="00964F61">
            <w:r w:rsidRPr="00C613F3">
              <w:rPr>
                <w:sz w:val="22"/>
                <w:szCs w:val="22"/>
              </w:rPr>
              <w:t>Модернизация котельной в</w:t>
            </w:r>
            <w:r w:rsidRPr="00C613F3">
              <w:rPr>
                <w:sz w:val="22"/>
                <w:szCs w:val="22"/>
              </w:rPr>
              <w:br/>
              <w:t xml:space="preserve">с. </w:t>
            </w:r>
            <w:proofErr w:type="gramStart"/>
            <w:r w:rsidRPr="00C613F3">
              <w:rPr>
                <w:sz w:val="22"/>
                <w:szCs w:val="22"/>
              </w:rPr>
              <w:t>Дубовое</w:t>
            </w:r>
            <w:proofErr w:type="gramEnd"/>
          </w:p>
          <w:p w:rsidR="00D534CF" w:rsidRPr="00C613F3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606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C613F3">
            <w:pPr>
              <w:jc w:val="center"/>
            </w:pPr>
            <w:r>
              <w:rPr>
                <w:sz w:val="22"/>
                <w:szCs w:val="22"/>
              </w:rPr>
              <w:t>942,40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B3F39" w:rsidRDefault="00D534CF" w:rsidP="00C613F3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B3F39" w:rsidRDefault="00D534CF" w:rsidP="00C613F3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B3F39" w:rsidRDefault="00D534CF" w:rsidP="00C613F3">
            <w:pPr>
              <w:jc w:val="center"/>
            </w:pPr>
            <w:r>
              <w:rPr>
                <w:sz w:val="22"/>
                <w:szCs w:val="22"/>
              </w:rPr>
              <w:t>942,40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B3F39" w:rsidRDefault="00D534CF" w:rsidP="00014C53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B3F39" w:rsidRDefault="00D534CF" w:rsidP="00014C53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D534CF" w:rsidRPr="009101BE" w:rsidTr="001C57D0">
        <w:trPr>
          <w:trHeight w:val="210"/>
        </w:trPr>
        <w:tc>
          <w:tcPr>
            <w:tcW w:w="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4CF" w:rsidRPr="00C613F3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C613F3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C613F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C613F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C613F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014C5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014C5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D534CF" w:rsidRPr="009101BE" w:rsidTr="001C57D0">
        <w:trPr>
          <w:trHeight w:val="210"/>
        </w:trPr>
        <w:tc>
          <w:tcPr>
            <w:tcW w:w="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4CF" w:rsidRPr="00C613F3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C613F3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C613F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C613F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C613F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014C5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014C5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D534CF" w:rsidRPr="009101BE" w:rsidTr="001C57D0">
        <w:trPr>
          <w:trHeight w:val="210"/>
        </w:trPr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31.</w:t>
            </w:r>
          </w:p>
        </w:tc>
        <w:tc>
          <w:tcPr>
            <w:tcW w:w="2564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D534CF" w:rsidRPr="00C613F3" w:rsidRDefault="00D534CF" w:rsidP="00964F61">
            <w:r w:rsidRPr="00C613F3">
              <w:rPr>
                <w:sz w:val="22"/>
                <w:szCs w:val="22"/>
              </w:rPr>
              <w:t xml:space="preserve">Модернизация котельной </w:t>
            </w:r>
            <w:proofErr w:type="gramStart"/>
            <w:r w:rsidRPr="00C613F3">
              <w:rPr>
                <w:sz w:val="22"/>
                <w:szCs w:val="22"/>
              </w:rPr>
              <w:t>в</w:t>
            </w:r>
            <w:proofErr w:type="gramEnd"/>
            <w:r w:rsidRPr="00C613F3">
              <w:rPr>
                <w:sz w:val="22"/>
                <w:szCs w:val="22"/>
              </w:rPr>
              <w:t xml:space="preserve"> </w:t>
            </w:r>
            <w:r w:rsidRPr="00C613F3">
              <w:rPr>
                <w:sz w:val="22"/>
                <w:szCs w:val="22"/>
              </w:rPr>
              <w:br/>
              <w:t xml:space="preserve">с. </w:t>
            </w:r>
            <w:proofErr w:type="spellStart"/>
            <w:r w:rsidRPr="00C613F3">
              <w:rPr>
                <w:sz w:val="22"/>
                <w:szCs w:val="22"/>
              </w:rPr>
              <w:t>Валдгейм</w:t>
            </w:r>
            <w:proofErr w:type="spellEnd"/>
            <w:r w:rsidRPr="00C613F3">
              <w:rPr>
                <w:sz w:val="22"/>
                <w:szCs w:val="22"/>
              </w:rPr>
              <w:t xml:space="preserve">, </w:t>
            </w:r>
          </w:p>
          <w:p w:rsidR="00D534CF" w:rsidRPr="00C613F3" w:rsidRDefault="00D534CF" w:rsidP="00964F61">
            <w:r w:rsidRPr="00C613F3">
              <w:rPr>
                <w:sz w:val="22"/>
                <w:szCs w:val="22"/>
              </w:rPr>
              <w:t>ул. Школьная, 14</w:t>
            </w:r>
          </w:p>
          <w:p w:rsidR="00D534CF" w:rsidRPr="00C613F3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606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C613F3">
            <w:pPr>
              <w:jc w:val="center"/>
            </w:pPr>
            <w:r>
              <w:rPr>
                <w:sz w:val="22"/>
                <w:szCs w:val="22"/>
              </w:rPr>
              <w:t>2612,79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B3F39" w:rsidRDefault="00D534CF" w:rsidP="00C613F3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B3F39" w:rsidRDefault="00D534CF" w:rsidP="00C613F3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B3F39" w:rsidRDefault="00D534CF" w:rsidP="00C613F3">
            <w:pPr>
              <w:jc w:val="center"/>
            </w:pPr>
            <w:r>
              <w:rPr>
                <w:sz w:val="22"/>
                <w:szCs w:val="22"/>
              </w:rPr>
              <w:t>2612,79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B3F39" w:rsidRDefault="00D534CF" w:rsidP="00014C53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B3F39" w:rsidRDefault="00D534CF" w:rsidP="00014C53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D534CF" w:rsidRPr="009101BE" w:rsidTr="001C57D0">
        <w:trPr>
          <w:trHeight w:val="210"/>
        </w:trPr>
        <w:tc>
          <w:tcPr>
            <w:tcW w:w="678" w:type="dxa"/>
            <w:vMerge/>
            <w:tcBorders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/>
            <w:tcBorders>
              <w:left w:val="single" w:sz="4" w:space="0" w:color="000000"/>
            </w:tcBorders>
          </w:tcPr>
          <w:p w:rsidR="00D534CF" w:rsidRPr="00C613F3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C613F3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C613F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C613F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C613F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014C5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014C5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D534CF" w:rsidRPr="009101BE" w:rsidTr="001C57D0">
        <w:trPr>
          <w:trHeight w:val="210"/>
        </w:trPr>
        <w:tc>
          <w:tcPr>
            <w:tcW w:w="678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D534CF" w:rsidRPr="00C613F3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C613F3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C613F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C613F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C613F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014C5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014C5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D534CF" w:rsidRPr="009101BE" w:rsidTr="00967ACC">
        <w:trPr>
          <w:trHeight w:val="534"/>
        </w:trPr>
        <w:tc>
          <w:tcPr>
            <w:tcW w:w="678" w:type="dxa"/>
            <w:tcBorders>
              <w:top w:val="single" w:sz="4" w:space="0" w:color="auto"/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32.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000000"/>
            </w:tcBorders>
          </w:tcPr>
          <w:p w:rsidR="00D534CF" w:rsidRPr="00C613F3" w:rsidRDefault="00D534CF" w:rsidP="00964F61">
            <w:pPr>
              <w:tabs>
                <w:tab w:val="left" w:pos="9354"/>
              </w:tabs>
              <w:snapToGrid w:val="0"/>
              <w:ind w:right="-6"/>
            </w:pPr>
            <w:r w:rsidRPr="00C613F3">
              <w:rPr>
                <w:sz w:val="22"/>
                <w:szCs w:val="22"/>
              </w:rPr>
              <w:t xml:space="preserve">Модернизация системы теплоснабжения </w:t>
            </w:r>
            <w:proofErr w:type="gramStart"/>
            <w:r w:rsidRPr="00C613F3">
              <w:rPr>
                <w:sz w:val="22"/>
                <w:szCs w:val="22"/>
              </w:rPr>
              <w:t>в</w:t>
            </w:r>
            <w:proofErr w:type="gramEnd"/>
            <w:r w:rsidRPr="00C613F3">
              <w:rPr>
                <w:sz w:val="22"/>
                <w:szCs w:val="22"/>
              </w:rPr>
              <w:t xml:space="preserve"> с. </w:t>
            </w:r>
            <w:proofErr w:type="spellStart"/>
            <w:r w:rsidRPr="00C613F3">
              <w:rPr>
                <w:sz w:val="22"/>
                <w:szCs w:val="22"/>
              </w:rPr>
              <w:t>Валдгейм</w:t>
            </w:r>
            <w:proofErr w:type="spellEnd"/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606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967ACC" w:rsidP="00C613F3">
            <w:pPr>
              <w:jc w:val="center"/>
            </w:pPr>
            <w:r>
              <w:rPr>
                <w:sz w:val="22"/>
                <w:szCs w:val="22"/>
              </w:rPr>
              <w:t>1708,6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B3F39" w:rsidRDefault="00D534CF" w:rsidP="00C613F3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B3F39" w:rsidRDefault="00D534CF" w:rsidP="00C613F3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B3F39" w:rsidRDefault="00967ACC" w:rsidP="00C613F3">
            <w:pPr>
              <w:jc w:val="center"/>
            </w:pPr>
            <w:r>
              <w:rPr>
                <w:sz w:val="22"/>
                <w:szCs w:val="22"/>
              </w:rPr>
              <w:t>1708,6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B3F39" w:rsidRDefault="00D534CF" w:rsidP="00014C53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B3F39" w:rsidRDefault="00D534CF" w:rsidP="00014C53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D534CF" w:rsidRPr="009101BE" w:rsidTr="001C57D0">
        <w:trPr>
          <w:trHeight w:val="210"/>
        </w:trPr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tcBorders>
              <w:left w:val="single" w:sz="4" w:space="0" w:color="auto"/>
              <w:right w:val="single" w:sz="4" w:space="0" w:color="auto"/>
            </w:tcBorders>
          </w:tcPr>
          <w:p w:rsidR="00D534CF" w:rsidRPr="00C613F3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C613F3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C613F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C613F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C613F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014C5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014C5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D534CF" w:rsidRPr="009101BE" w:rsidTr="001C57D0">
        <w:trPr>
          <w:trHeight w:val="210"/>
        </w:trPr>
        <w:tc>
          <w:tcPr>
            <w:tcW w:w="678" w:type="dxa"/>
            <w:tcBorders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tcBorders>
              <w:left w:val="single" w:sz="4" w:space="0" w:color="000000"/>
              <w:bottom w:val="single" w:sz="4" w:space="0" w:color="auto"/>
            </w:tcBorders>
          </w:tcPr>
          <w:p w:rsidR="00D534CF" w:rsidRPr="00C613F3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C613F3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C613F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C613F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C613F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014C5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014C5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D534CF" w:rsidRPr="009101BE" w:rsidTr="00967ACC">
        <w:trPr>
          <w:trHeight w:val="1049"/>
        </w:trPr>
        <w:tc>
          <w:tcPr>
            <w:tcW w:w="678" w:type="dxa"/>
            <w:tcBorders>
              <w:top w:val="single" w:sz="4" w:space="0" w:color="auto"/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33.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000000"/>
            </w:tcBorders>
          </w:tcPr>
          <w:p w:rsidR="00D534CF" w:rsidRPr="00C613F3" w:rsidRDefault="00D534CF" w:rsidP="00967ACC">
            <w:r w:rsidRPr="00C613F3">
              <w:rPr>
                <w:sz w:val="22"/>
                <w:szCs w:val="22"/>
              </w:rPr>
              <w:t xml:space="preserve">Модернизация котельной </w:t>
            </w:r>
            <w:proofErr w:type="gramStart"/>
            <w:r w:rsidRPr="00C613F3">
              <w:rPr>
                <w:sz w:val="22"/>
                <w:szCs w:val="22"/>
              </w:rPr>
              <w:t>в</w:t>
            </w:r>
            <w:proofErr w:type="gramEnd"/>
            <w:r w:rsidRPr="00C613F3">
              <w:rPr>
                <w:sz w:val="22"/>
                <w:szCs w:val="22"/>
              </w:rPr>
              <w:t xml:space="preserve"> </w:t>
            </w:r>
            <w:r w:rsidRPr="00C613F3">
              <w:rPr>
                <w:sz w:val="22"/>
                <w:szCs w:val="22"/>
              </w:rPr>
              <w:br/>
              <w:t>с. Птичник, ул. Мирная, 10б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606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C613F3">
            <w:pPr>
              <w:jc w:val="center"/>
            </w:pPr>
            <w:r>
              <w:rPr>
                <w:sz w:val="22"/>
                <w:szCs w:val="22"/>
              </w:rPr>
              <w:t>647,50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B3F39" w:rsidRDefault="00D534CF" w:rsidP="00C613F3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B3F39" w:rsidRDefault="00D534CF" w:rsidP="00C613F3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B3F39" w:rsidRDefault="00D534CF" w:rsidP="00C613F3">
            <w:pPr>
              <w:jc w:val="center"/>
            </w:pPr>
            <w:r>
              <w:rPr>
                <w:sz w:val="22"/>
                <w:szCs w:val="22"/>
              </w:rPr>
              <w:t>647,50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B3F39" w:rsidRDefault="00D534CF" w:rsidP="00014C53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B3F39" w:rsidRDefault="00D534CF" w:rsidP="00014C53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D534CF" w:rsidRPr="009101BE" w:rsidTr="001C57D0">
        <w:trPr>
          <w:trHeight w:val="210"/>
        </w:trPr>
        <w:tc>
          <w:tcPr>
            <w:tcW w:w="678" w:type="dxa"/>
            <w:tcBorders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tcBorders>
              <w:left w:val="single" w:sz="4" w:space="0" w:color="000000"/>
            </w:tcBorders>
          </w:tcPr>
          <w:p w:rsidR="00D534CF" w:rsidRPr="00C613F3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C613F3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C613F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C613F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C613F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014C5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014C5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D534CF" w:rsidRPr="009101BE" w:rsidTr="001C57D0">
        <w:trPr>
          <w:trHeight w:val="210"/>
        </w:trPr>
        <w:tc>
          <w:tcPr>
            <w:tcW w:w="678" w:type="dxa"/>
            <w:tcBorders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tcBorders>
              <w:left w:val="single" w:sz="4" w:space="0" w:color="000000"/>
              <w:bottom w:val="single" w:sz="4" w:space="0" w:color="auto"/>
            </w:tcBorders>
          </w:tcPr>
          <w:p w:rsidR="00D534CF" w:rsidRPr="00C613F3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C613F3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C613F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C613F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C613F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014C5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014C5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D534CF" w:rsidRPr="009101BE" w:rsidTr="001C57D0">
        <w:trPr>
          <w:trHeight w:val="210"/>
        </w:trPr>
        <w:tc>
          <w:tcPr>
            <w:tcW w:w="678" w:type="dxa"/>
            <w:tcBorders>
              <w:top w:val="single" w:sz="4" w:space="0" w:color="auto"/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34.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000000"/>
            </w:tcBorders>
          </w:tcPr>
          <w:p w:rsidR="00D534CF" w:rsidRPr="00C613F3" w:rsidRDefault="00D534CF" w:rsidP="008F4E24">
            <w:pPr>
              <w:tabs>
                <w:tab w:val="left" w:pos="9354"/>
              </w:tabs>
              <w:snapToGrid w:val="0"/>
              <w:ind w:right="-6"/>
            </w:pPr>
            <w:r w:rsidRPr="00C613F3">
              <w:rPr>
                <w:sz w:val="22"/>
                <w:szCs w:val="22"/>
              </w:rPr>
              <w:t xml:space="preserve">Модернизация котельной </w:t>
            </w:r>
            <w:proofErr w:type="gramStart"/>
            <w:r w:rsidRPr="00C613F3">
              <w:rPr>
                <w:sz w:val="22"/>
                <w:szCs w:val="22"/>
              </w:rPr>
              <w:t>в</w:t>
            </w:r>
            <w:proofErr w:type="gramEnd"/>
            <w:r w:rsidRPr="00C613F3">
              <w:rPr>
                <w:sz w:val="22"/>
                <w:szCs w:val="22"/>
              </w:rPr>
              <w:t xml:space="preserve"> </w:t>
            </w:r>
            <w:r w:rsidRPr="00C613F3">
              <w:rPr>
                <w:sz w:val="22"/>
                <w:szCs w:val="22"/>
              </w:rPr>
              <w:br/>
              <w:t>с. Птичник, пер. Гаражный, 8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606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C613F3">
            <w:pPr>
              <w:jc w:val="center"/>
            </w:pPr>
            <w:r>
              <w:rPr>
                <w:sz w:val="22"/>
                <w:szCs w:val="22"/>
              </w:rPr>
              <w:t>869,83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B3F39" w:rsidRDefault="00D534CF" w:rsidP="00C613F3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B3F39" w:rsidRDefault="00D534CF" w:rsidP="00C613F3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B3F39" w:rsidRDefault="00D534CF" w:rsidP="00C613F3">
            <w:pPr>
              <w:jc w:val="center"/>
            </w:pPr>
            <w:r>
              <w:rPr>
                <w:sz w:val="22"/>
                <w:szCs w:val="22"/>
              </w:rPr>
              <w:t>869,83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B3F39" w:rsidRDefault="00D534CF" w:rsidP="00014C53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B3F39" w:rsidRDefault="00D534CF" w:rsidP="00014C53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D534CF" w:rsidRPr="009101BE" w:rsidTr="001C57D0">
        <w:trPr>
          <w:trHeight w:val="210"/>
        </w:trPr>
        <w:tc>
          <w:tcPr>
            <w:tcW w:w="678" w:type="dxa"/>
            <w:tcBorders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tcBorders>
              <w:left w:val="single" w:sz="4" w:space="0" w:color="000000"/>
            </w:tcBorders>
          </w:tcPr>
          <w:p w:rsidR="00D534CF" w:rsidRPr="00C613F3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C613F3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C613F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C613F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C613F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014C5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014C5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D534CF" w:rsidRPr="009101BE" w:rsidTr="001C57D0">
        <w:trPr>
          <w:trHeight w:val="210"/>
        </w:trPr>
        <w:tc>
          <w:tcPr>
            <w:tcW w:w="678" w:type="dxa"/>
            <w:tcBorders>
              <w:left w:val="single" w:sz="4" w:space="0" w:color="auto"/>
              <w:bottom w:val="single" w:sz="4" w:space="0" w:color="auto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tcBorders>
              <w:left w:val="single" w:sz="4" w:space="0" w:color="000000"/>
              <w:bottom w:val="single" w:sz="4" w:space="0" w:color="auto"/>
            </w:tcBorders>
          </w:tcPr>
          <w:p w:rsidR="00D534CF" w:rsidRPr="00C613F3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C613F3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C613F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C613F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C613F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014C5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014C5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D534CF" w:rsidRPr="009101BE" w:rsidTr="001C57D0">
        <w:trPr>
          <w:trHeight w:val="210"/>
        </w:trPr>
        <w:tc>
          <w:tcPr>
            <w:tcW w:w="678" w:type="dxa"/>
            <w:tcBorders>
              <w:top w:val="single" w:sz="4" w:space="0" w:color="auto"/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35.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000000"/>
            </w:tcBorders>
          </w:tcPr>
          <w:p w:rsidR="00D534CF" w:rsidRPr="00C613F3" w:rsidRDefault="00D534CF" w:rsidP="008F4E24">
            <w:pPr>
              <w:tabs>
                <w:tab w:val="left" w:pos="9354"/>
              </w:tabs>
              <w:snapToGrid w:val="0"/>
              <w:ind w:right="-6"/>
            </w:pPr>
            <w:r>
              <w:t>Приобретение котельного оборудования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7E02DD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7E02DD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606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7E02DD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7E02DD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C613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B3F39" w:rsidRDefault="00D534CF" w:rsidP="000B3E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B3F39" w:rsidRDefault="00D534CF" w:rsidP="000B3E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B3F39" w:rsidRDefault="00D534CF" w:rsidP="000B3E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B3F39" w:rsidRDefault="00D534CF" w:rsidP="000B3E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B3F39" w:rsidRDefault="00D534CF" w:rsidP="000B3E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D534CF" w:rsidRPr="009101BE" w:rsidTr="001C57D0">
        <w:trPr>
          <w:trHeight w:val="210"/>
        </w:trPr>
        <w:tc>
          <w:tcPr>
            <w:tcW w:w="678" w:type="dxa"/>
            <w:tcBorders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tcBorders>
              <w:left w:val="single" w:sz="4" w:space="0" w:color="000000"/>
            </w:tcBorders>
          </w:tcPr>
          <w:p w:rsidR="00D534CF" w:rsidRPr="00C613F3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7E02DD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967ACC" w:rsidP="00C613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0B3E8F">
            <w:pPr>
              <w:jc w:val="center"/>
            </w:pPr>
            <w:r w:rsidRPr="00783805"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0B3E8F">
            <w:pPr>
              <w:jc w:val="center"/>
            </w:pPr>
            <w:r w:rsidRPr="00783805"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0B3E8F">
            <w:pPr>
              <w:jc w:val="center"/>
            </w:pPr>
            <w:r w:rsidRPr="00783805">
              <w:rPr>
                <w:sz w:val="22"/>
                <w:szCs w:val="22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0B3E8F">
            <w:pPr>
              <w:jc w:val="center"/>
            </w:pPr>
            <w:r w:rsidRPr="00783805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0B3E8F">
            <w:pPr>
              <w:jc w:val="center"/>
            </w:pPr>
            <w:r w:rsidRPr="00783805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D534CF" w:rsidRPr="009101BE" w:rsidTr="001C57D0">
        <w:trPr>
          <w:trHeight w:val="210"/>
        </w:trPr>
        <w:tc>
          <w:tcPr>
            <w:tcW w:w="678" w:type="dxa"/>
            <w:tcBorders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tcBorders>
              <w:left w:val="single" w:sz="4" w:space="0" w:color="000000"/>
              <w:bottom w:val="single" w:sz="4" w:space="0" w:color="auto"/>
            </w:tcBorders>
          </w:tcPr>
          <w:p w:rsidR="00D534CF" w:rsidRPr="00C613F3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7E02DD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967ACC" w:rsidP="00C613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0B3E8F">
            <w:pPr>
              <w:jc w:val="center"/>
            </w:pPr>
            <w:r w:rsidRPr="00783805"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0B3E8F">
            <w:pPr>
              <w:jc w:val="center"/>
            </w:pPr>
            <w:r w:rsidRPr="00783805"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0B3E8F">
            <w:pPr>
              <w:jc w:val="center"/>
            </w:pPr>
            <w:r w:rsidRPr="00783805">
              <w:rPr>
                <w:sz w:val="22"/>
                <w:szCs w:val="22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0B3E8F">
            <w:pPr>
              <w:jc w:val="center"/>
            </w:pPr>
            <w:r w:rsidRPr="00783805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0B3E8F">
            <w:pPr>
              <w:jc w:val="center"/>
            </w:pPr>
            <w:r w:rsidRPr="00783805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D534CF" w:rsidRPr="009101BE" w:rsidTr="001C57D0">
        <w:trPr>
          <w:trHeight w:val="210"/>
        </w:trPr>
        <w:tc>
          <w:tcPr>
            <w:tcW w:w="678" w:type="dxa"/>
            <w:tcBorders>
              <w:top w:val="single" w:sz="4" w:space="0" w:color="auto"/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36.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000000"/>
            </w:tcBorders>
          </w:tcPr>
          <w:p w:rsidR="00D534CF" w:rsidRPr="00C613F3" w:rsidRDefault="00D534CF" w:rsidP="008F4E24">
            <w:pPr>
              <w:tabs>
                <w:tab w:val="left" w:pos="9354"/>
              </w:tabs>
              <w:snapToGrid w:val="0"/>
              <w:ind w:right="-6"/>
            </w:pPr>
            <w:r>
              <w:t>Ремонт тепловых и канализационных колодцев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7E02DD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7E02DD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606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7E02DD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7E02DD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967ACC" w:rsidP="00C613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2,41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B3F39" w:rsidRDefault="00D534CF" w:rsidP="000B3E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B3F39" w:rsidRDefault="00D534CF" w:rsidP="000B3E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B3F39" w:rsidRDefault="00967ACC" w:rsidP="000B3E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2,41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B3F39" w:rsidRDefault="00D534CF" w:rsidP="000B3E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B3F39" w:rsidRDefault="00D534CF" w:rsidP="000B3E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D534CF" w:rsidRPr="009101BE" w:rsidTr="001C57D0">
        <w:trPr>
          <w:trHeight w:val="210"/>
        </w:trPr>
        <w:tc>
          <w:tcPr>
            <w:tcW w:w="678" w:type="dxa"/>
            <w:tcBorders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tcBorders>
              <w:left w:val="single" w:sz="4" w:space="0" w:color="000000"/>
            </w:tcBorders>
          </w:tcPr>
          <w:p w:rsidR="00D534CF" w:rsidRPr="00C613F3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7E02DD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967ACC" w:rsidP="00C613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0B3E8F">
            <w:pPr>
              <w:jc w:val="center"/>
            </w:pPr>
            <w:r w:rsidRPr="006C4CB2"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0B3E8F">
            <w:pPr>
              <w:jc w:val="center"/>
            </w:pPr>
            <w:r w:rsidRPr="006C4CB2"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0B3E8F">
            <w:pPr>
              <w:jc w:val="center"/>
            </w:pPr>
            <w:r w:rsidRPr="006C4CB2">
              <w:rPr>
                <w:sz w:val="22"/>
                <w:szCs w:val="22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0B3E8F">
            <w:pPr>
              <w:jc w:val="center"/>
            </w:pPr>
            <w:r w:rsidRPr="006C4CB2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0B3E8F">
            <w:pPr>
              <w:jc w:val="center"/>
            </w:pPr>
            <w:r w:rsidRPr="006C4CB2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D534CF" w:rsidRPr="009101BE" w:rsidTr="00967ACC">
        <w:trPr>
          <w:trHeight w:val="210"/>
        </w:trPr>
        <w:tc>
          <w:tcPr>
            <w:tcW w:w="678" w:type="dxa"/>
            <w:tcBorders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tcBorders>
              <w:left w:val="single" w:sz="4" w:space="0" w:color="000000"/>
              <w:bottom w:val="single" w:sz="4" w:space="0" w:color="auto"/>
            </w:tcBorders>
          </w:tcPr>
          <w:p w:rsidR="00D534CF" w:rsidRPr="00C613F3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7E02DD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967ACC" w:rsidP="00C613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0B3E8F">
            <w:pPr>
              <w:jc w:val="center"/>
            </w:pPr>
            <w:r w:rsidRPr="006C4CB2"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0B3E8F">
            <w:pPr>
              <w:jc w:val="center"/>
            </w:pPr>
            <w:r w:rsidRPr="006C4CB2"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0B3E8F">
            <w:pPr>
              <w:jc w:val="center"/>
            </w:pPr>
            <w:r w:rsidRPr="006C4CB2">
              <w:rPr>
                <w:sz w:val="22"/>
                <w:szCs w:val="22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0B3E8F">
            <w:pPr>
              <w:jc w:val="center"/>
            </w:pPr>
            <w:r w:rsidRPr="006C4CB2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0B3E8F">
            <w:pPr>
              <w:jc w:val="center"/>
            </w:pPr>
            <w:r w:rsidRPr="006C4CB2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D534CF">
            <w:pPr>
              <w:jc w:val="center"/>
              <w:rPr>
                <w:sz w:val="22"/>
                <w:szCs w:val="22"/>
              </w:rPr>
            </w:pPr>
            <w:r w:rsidRPr="00567B63">
              <w:rPr>
                <w:sz w:val="22"/>
                <w:szCs w:val="22"/>
              </w:rPr>
              <w:t>0,00</w:t>
            </w:r>
          </w:p>
          <w:p w:rsidR="007B09B5" w:rsidRDefault="007B09B5" w:rsidP="00D534CF">
            <w:pPr>
              <w:jc w:val="center"/>
            </w:pPr>
          </w:p>
        </w:tc>
      </w:tr>
      <w:tr w:rsidR="00967ACC" w:rsidRPr="009101BE" w:rsidTr="00967ACC">
        <w:trPr>
          <w:trHeight w:val="210"/>
        </w:trPr>
        <w:tc>
          <w:tcPr>
            <w:tcW w:w="678" w:type="dxa"/>
            <w:tcBorders>
              <w:top w:val="single" w:sz="4" w:space="0" w:color="auto"/>
              <w:left w:val="single" w:sz="4" w:space="0" w:color="000000"/>
            </w:tcBorders>
          </w:tcPr>
          <w:p w:rsidR="00967ACC" w:rsidRDefault="00967ACC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37.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000000"/>
            </w:tcBorders>
          </w:tcPr>
          <w:p w:rsidR="00967ACC" w:rsidRPr="00C613F3" w:rsidRDefault="00967ACC" w:rsidP="008F4E24">
            <w:pPr>
              <w:tabs>
                <w:tab w:val="left" w:pos="9354"/>
              </w:tabs>
              <w:snapToGrid w:val="0"/>
              <w:ind w:right="-6"/>
            </w:pPr>
            <w:r>
              <w:t>Ремонт электрических сетей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67ACC" w:rsidRPr="009101BE" w:rsidRDefault="00967ACC" w:rsidP="00967ACC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67ACC" w:rsidRPr="009101BE" w:rsidRDefault="00967ACC" w:rsidP="00967ACC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606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67ACC" w:rsidRPr="009101BE" w:rsidRDefault="00967ACC" w:rsidP="00967ACC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67ACC" w:rsidRPr="009101BE" w:rsidRDefault="00967ACC" w:rsidP="00967ACC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67ACC" w:rsidRDefault="00967ACC" w:rsidP="00C613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67ACC" w:rsidRPr="006C4CB2" w:rsidRDefault="00967ACC" w:rsidP="000B3E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67ACC" w:rsidRPr="006C4CB2" w:rsidRDefault="00967ACC" w:rsidP="000B3E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67ACC" w:rsidRPr="006C4CB2" w:rsidRDefault="00967ACC" w:rsidP="000B3E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67ACC" w:rsidRPr="006C4CB2" w:rsidRDefault="00967ACC" w:rsidP="000B3E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67ACC" w:rsidRPr="006C4CB2" w:rsidRDefault="00967ACC" w:rsidP="000B3E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67ACC" w:rsidRPr="00567B63" w:rsidRDefault="00967ACC" w:rsidP="00D534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967ACC" w:rsidRPr="009101BE" w:rsidTr="00967ACC">
        <w:trPr>
          <w:trHeight w:val="210"/>
        </w:trPr>
        <w:tc>
          <w:tcPr>
            <w:tcW w:w="678" w:type="dxa"/>
            <w:tcBorders>
              <w:left w:val="single" w:sz="4" w:space="0" w:color="000000"/>
            </w:tcBorders>
          </w:tcPr>
          <w:p w:rsidR="00967ACC" w:rsidRDefault="00967ACC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tcBorders>
              <w:left w:val="single" w:sz="4" w:space="0" w:color="000000"/>
            </w:tcBorders>
          </w:tcPr>
          <w:p w:rsidR="00967ACC" w:rsidRPr="00C613F3" w:rsidRDefault="00967ACC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67ACC" w:rsidRPr="009101BE" w:rsidRDefault="00967ACC" w:rsidP="00967ACC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67ACC" w:rsidRPr="009101BE" w:rsidRDefault="00967ACC" w:rsidP="00967ACC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67ACC" w:rsidRPr="009101BE" w:rsidRDefault="00967ACC" w:rsidP="00967ACC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67ACC" w:rsidRPr="009101BE" w:rsidRDefault="00967ACC" w:rsidP="00967ACC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67ACC" w:rsidRDefault="00967ACC" w:rsidP="00C613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67ACC" w:rsidRPr="006C4CB2" w:rsidRDefault="00967ACC" w:rsidP="000B3E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67ACC" w:rsidRPr="006C4CB2" w:rsidRDefault="00967ACC" w:rsidP="000B3E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67ACC" w:rsidRPr="006C4CB2" w:rsidRDefault="00967ACC" w:rsidP="000B3E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67ACC" w:rsidRPr="006C4CB2" w:rsidRDefault="00967ACC" w:rsidP="000B3E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67ACC" w:rsidRPr="006C4CB2" w:rsidRDefault="00967ACC" w:rsidP="000B3E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67ACC" w:rsidRPr="00567B63" w:rsidRDefault="00967ACC" w:rsidP="00D534CF">
            <w:pPr>
              <w:jc w:val="center"/>
              <w:rPr>
                <w:sz w:val="22"/>
                <w:szCs w:val="22"/>
              </w:rPr>
            </w:pPr>
          </w:p>
        </w:tc>
      </w:tr>
      <w:tr w:rsidR="00967ACC" w:rsidRPr="009101BE" w:rsidTr="00967ACC">
        <w:trPr>
          <w:trHeight w:val="210"/>
        </w:trPr>
        <w:tc>
          <w:tcPr>
            <w:tcW w:w="678" w:type="dxa"/>
            <w:tcBorders>
              <w:left w:val="single" w:sz="4" w:space="0" w:color="000000"/>
              <w:bottom w:val="single" w:sz="4" w:space="0" w:color="auto"/>
            </w:tcBorders>
          </w:tcPr>
          <w:p w:rsidR="00967ACC" w:rsidRDefault="00967ACC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tcBorders>
              <w:left w:val="single" w:sz="4" w:space="0" w:color="000000"/>
              <w:bottom w:val="single" w:sz="4" w:space="0" w:color="auto"/>
            </w:tcBorders>
          </w:tcPr>
          <w:p w:rsidR="00967ACC" w:rsidRPr="00C613F3" w:rsidRDefault="00967ACC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67ACC" w:rsidRPr="009101BE" w:rsidRDefault="00967ACC" w:rsidP="00967ACC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67ACC" w:rsidRPr="009101BE" w:rsidRDefault="00967ACC" w:rsidP="00967ACC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67ACC" w:rsidRPr="009101BE" w:rsidRDefault="00967ACC" w:rsidP="00967ACC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67ACC" w:rsidRPr="009101BE" w:rsidRDefault="00967ACC" w:rsidP="00967ACC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67ACC" w:rsidRDefault="00967ACC" w:rsidP="00C613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67ACC" w:rsidRPr="006C4CB2" w:rsidRDefault="00967ACC" w:rsidP="000B3E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67ACC" w:rsidRPr="006C4CB2" w:rsidRDefault="00967ACC" w:rsidP="000B3E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67ACC" w:rsidRPr="006C4CB2" w:rsidRDefault="00967ACC" w:rsidP="000B3E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67ACC" w:rsidRPr="006C4CB2" w:rsidRDefault="00967ACC" w:rsidP="000B3E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67ACC" w:rsidRPr="006C4CB2" w:rsidRDefault="00967ACC" w:rsidP="000B3E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67ACC" w:rsidRPr="00567B63" w:rsidRDefault="00967ACC" w:rsidP="00D534CF">
            <w:pPr>
              <w:jc w:val="center"/>
              <w:rPr>
                <w:sz w:val="22"/>
                <w:szCs w:val="22"/>
              </w:rPr>
            </w:pPr>
          </w:p>
        </w:tc>
      </w:tr>
    </w:tbl>
    <w:p w:rsidR="008C4565" w:rsidRDefault="008C4565" w:rsidP="00791400">
      <w:pPr>
        <w:jc w:val="right"/>
        <w:rPr>
          <w:sz w:val="28"/>
          <w:szCs w:val="28"/>
        </w:rPr>
      </w:pPr>
    </w:p>
    <w:p w:rsidR="008C4565" w:rsidRDefault="008C4565" w:rsidP="00791400">
      <w:pPr>
        <w:jc w:val="right"/>
        <w:rPr>
          <w:sz w:val="28"/>
          <w:szCs w:val="28"/>
        </w:rPr>
      </w:pPr>
    </w:p>
    <w:p w:rsidR="008C4565" w:rsidRDefault="008C4565" w:rsidP="00791400">
      <w:pPr>
        <w:jc w:val="right"/>
        <w:rPr>
          <w:sz w:val="28"/>
          <w:szCs w:val="28"/>
        </w:rPr>
      </w:pPr>
    </w:p>
    <w:p w:rsidR="00D534CF" w:rsidRDefault="00D534CF" w:rsidP="00791400">
      <w:pPr>
        <w:jc w:val="right"/>
        <w:rPr>
          <w:sz w:val="28"/>
          <w:szCs w:val="28"/>
        </w:rPr>
      </w:pPr>
    </w:p>
    <w:p w:rsidR="00D534CF" w:rsidRDefault="00D534CF" w:rsidP="00791400">
      <w:pPr>
        <w:jc w:val="right"/>
        <w:rPr>
          <w:sz w:val="28"/>
          <w:szCs w:val="28"/>
        </w:rPr>
      </w:pPr>
    </w:p>
    <w:p w:rsidR="00D534CF" w:rsidRDefault="00D534CF" w:rsidP="00791400">
      <w:pPr>
        <w:jc w:val="right"/>
        <w:rPr>
          <w:sz w:val="28"/>
          <w:szCs w:val="28"/>
        </w:rPr>
      </w:pPr>
    </w:p>
    <w:p w:rsidR="00D534CF" w:rsidRDefault="00D534CF" w:rsidP="00791400">
      <w:pPr>
        <w:jc w:val="right"/>
        <w:rPr>
          <w:sz w:val="28"/>
          <w:szCs w:val="28"/>
        </w:rPr>
      </w:pPr>
    </w:p>
    <w:p w:rsidR="00D534CF" w:rsidRDefault="00D534CF" w:rsidP="00791400">
      <w:pPr>
        <w:jc w:val="right"/>
        <w:rPr>
          <w:sz w:val="28"/>
          <w:szCs w:val="28"/>
        </w:rPr>
      </w:pPr>
    </w:p>
    <w:p w:rsidR="00D534CF" w:rsidRDefault="00D534CF" w:rsidP="00791400">
      <w:pPr>
        <w:jc w:val="right"/>
        <w:rPr>
          <w:sz w:val="28"/>
          <w:szCs w:val="28"/>
        </w:rPr>
      </w:pPr>
    </w:p>
    <w:p w:rsidR="00D534CF" w:rsidRDefault="00D534CF" w:rsidP="00791400">
      <w:pPr>
        <w:jc w:val="right"/>
        <w:rPr>
          <w:sz w:val="28"/>
          <w:szCs w:val="28"/>
        </w:rPr>
      </w:pPr>
    </w:p>
    <w:p w:rsidR="00D534CF" w:rsidRDefault="00D534CF" w:rsidP="00791400">
      <w:pPr>
        <w:jc w:val="right"/>
        <w:rPr>
          <w:sz w:val="28"/>
          <w:szCs w:val="28"/>
        </w:rPr>
      </w:pPr>
    </w:p>
    <w:p w:rsidR="00D534CF" w:rsidRDefault="00D534CF" w:rsidP="00791400">
      <w:pPr>
        <w:jc w:val="right"/>
        <w:rPr>
          <w:sz w:val="28"/>
          <w:szCs w:val="28"/>
        </w:rPr>
      </w:pPr>
    </w:p>
    <w:p w:rsidR="00D534CF" w:rsidRDefault="00D534CF" w:rsidP="00791400">
      <w:pPr>
        <w:jc w:val="right"/>
        <w:rPr>
          <w:sz w:val="28"/>
          <w:szCs w:val="28"/>
        </w:rPr>
      </w:pPr>
    </w:p>
    <w:p w:rsidR="00D534CF" w:rsidRDefault="00D534CF" w:rsidP="00791400">
      <w:pPr>
        <w:jc w:val="right"/>
        <w:rPr>
          <w:sz w:val="28"/>
          <w:szCs w:val="28"/>
        </w:rPr>
      </w:pPr>
    </w:p>
    <w:p w:rsidR="00D534CF" w:rsidRDefault="00D534CF" w:rsidP="00791400">
      <w:pPr>
        <w:jc w:val="right"/>
        <w:rPr>
          <w:sz w:val="28"/>
          <w:szCs w:val="28"/>
        </w:rPr>
      </w:pPr>
    </w:p>
    <w:p w:rsidR="00D534CF" w:rsidRDefault="00D534CF" w:rsidP="00791400">
      <w:pPr>
        <w:jc w:val="right"/>
        <w:rPr>
          <w:sz w:val="28"/>
          <w:szCs w:val="28"/>
        </w:rPr>
      </w:pPr>
    </w:p>
    <w:p w:rsidR="00D534CF" w:rsidRDefault="00D534CF" w:rsidP="00791400">
      <w:pPr>
        <w:jc w:val="right"/>
        <w:rPr>
          <w:sz w:val="28"/>
          <w:szCs w:val="28"/>
        </w:rPr>
      </w:pPr>
    </w:p>
    <w:p w:rsidR="008C4565" w:rsidRDefault="008C4565" w:rsidP="00791400">
      <w:pPr>
        <w:jc w:val="right"/>
        <w:rPr>
          <w:sz w:val="28"/>
          <w:szCs w:val="28"/>
        </w:rPr>
      </w:pPr>
    </w:p>
    <w:p w:rsidR="001C57D0" w:rsidRDefault="001C57D0" w:rsidP="00791400">
      <w:pPr>
        <w:jc w:val="right"/>
        <w:rPr>
          <w:sz w:val="28"/>
          <w:szCs w:val="28"/>
        </w:rPr>
      </w:pPr>
    </w:p>
    <w:p w:rsidR="001C57D0" w:rsidRDefault="001C57D0" w:rsidP="00791400">
      <w:pPr>
        <w:jc w:val="right"/>
        <w:rPr>
          <w:sz w:val="28"/>
          <w:szCs w:val="28"/>
        </w:rPr>
      </w:pPr>
    </w:p>
    <w:p w:rsidR="001C57D0" w:rsidRDefault="001C57D0" w:rsidP="00791400">
      <w:pPr>
        <w:jc w:val="right"/>
        <w:rPr>
          <w:sz w:val="28"/>
          <w:szCs w:val="28"/>
        </w:rPr>
      </w:pPr>
    </w:p>
    <w:p w:rsidR="001C57D0" w:rsidRDefault="001C57D0" w:rsidP="00791400">
      <w:pPr>
        <w:jc w:val="right"/>
        <w:rPr>
          <w:sz w:val="28"/>
          <w:szCs w:val="28"/>
        </w:rPr>
      </w:pPr>
    </w:p>
    <w:p w:rsidR="001C57D0" w:rsidRDefault="001C57D0" w:rsidP="00791400">
      <w:pPr>
        <w:jc w:val="right"/>
        <w:rPr>
          <w:sz w:val="28"/>
          <w:szCs w:val="28"/>
        </w:rPr>
      </w:pPr>
    </w:p>
    <w:p w:rsidR="001C57D0" w:rsidRDefault="001C57D0" w:rsidP="00791400">
      <w:pPr>
        <w:jc w:val="right"/>
        <w:rPr>
          <w:sz w:val="28"/>
          <w:szCs w:val="28"/>
        </w:rPr>
      </w:pPr>
    </w:p>
    <w:p w:rsidR="008A639A" w:rsidRDefault="008A639A" w:rsidP="00791400">
      <w:pPr>
        <w:jc w:val="right"/>
        <w:rPr>
          <w:sz w:val="28"/>
          <w:szCs w:val="28"/>
        </w:rPr>
      </w:pPr>
    </w:p>
    <w:p w:rsidR="008C4565" w:rsidRPr="009101BE" w:rsidRDefault="008C4565" w:rsidP="00791400">
      <w:pPr>
        <w:jc w:val="right"/>
        <w:rPr>
          <w:sz w:val="28"/>
          <w:szCs w:val="28"/>
        </w:rPr>
      </w:pPr>
      <w:r w:rsidRPr="009101BE">
        <w:rPr>
          <w:sz w:val="28"/>
          <w:szCs w:val="28"/>
        </w:rPr>
        <w:lastRenderedPageBreak/>
        <w:t xml:space="preserve">Таблица 4 </w:t>
      </w:r>
    </w:p>
    <w:p w:rsidR="008C4565" w:rsidRPr="009101BE" w:rsidRDefault="008C4565" w:rsidP="00791400">
      <w:pPr>
        <w:ind w:firstLine="540"/>
        <w:jc w:val="center"/>
        <w:rPr>
          <w:sz w:val="28"/>
          <w:szCs w:val="28"/>
        </w:rPr>
      </w:pPr>
      <w:r w:rsidRPr="009101BE">
        <w:rPr>
          <w:sz w:val="28"/>
          <w:szCs w:val="28"/>
        </w:rPr>
        <w:t>Информация</w:t>
      </w:r>
    </w:p>
    <w:p w:rsidR="008C4565" w:rsidRPr="009101BE" w:rsidRDefault="008C4565" w:rsidP="00791400">
      <w:pPr>
        <w:ind w:firstLine="540"/>
        <w:jc w:val="center"/>
        <w:rPr>
          <w:sz w:val="28"/>
          <w:szCs w:val="28"/>
        </w:rPr>
      </w:pPr>
      <w:r w:rsidRPr="009101BE">
        <w:rPr>
          <w:sz w:val="28"/>
          <w:szCs w:val="28"/>
        </w:rPr>
        <w:t xml:space="preserve">о ресурсном обеспечении муниципальной программы </w:t>
      </w:r>
    </w:p>
    <w:p w:rsidR="008C4565" w:rsidRPr="009101BE" w:rsidRDefault="008C4565" w:rsidP="00791400">
      <w:pPr>
        <w:ind w:firstLine="540"/>
        <w:jc w:val="center"/>
        <w:rPr>
          <w:sz w:val="28"/>
          <w:szCs w:val="28"/>
        </w:rPr>
      </w:pPr>
      <w:r w:rsidRPr="009101BE">
        <w:rPr>
          <w:sz w:val="28"/>
          <w:szCs w:val="28"/>
        </w:rPr>
        <w:t>за счет средств местного бюджета и прогнозная оценка привлекаемых на реализацию ее целей средств федерального бюджета, областного бюджета, внебюджетных источников</w:t>
      </w:r>
    </w:p>
    <w:p w:rsidR="008C4565" w:rsidRPr="009101BE" w:rsidRDefault="008C4565" w:rsidP="00791400">
      <w:pPr>
        <w:tabs>
          <w:tab w:val="left" w:pos="9354"/>
        </w:tabs>
        <w:ind w:right="-6"/>
        <w:jc w:val="center"/>
        <w:rPr>
          <w:sz w:val="28"/>
          <w:szCs w:val="28"/>
        </w:rPr>
      </w:pPr>
      <w:r w:rsidRPr="009101BE">
        <w:rPr>
          <w:sz w:val="28"/>
          <w:szCs w:val="28"/>
        </w:rPr>
        <w:t>«Модернизация объектов коммунальной инфраструктуры муниципального образования «Биробиджанский муниципальный район» Еврейской</w:t>
      </w:r>
      <w:r w:rsidR="00967ACC">
        <w:rPr>
          <w:sz w:val="28"/>
          <w:szCs w:val="28"/>
        </w:rPr>
        <w:t xml:space="preserve"> автономной области на 2016-2021</w:t>
      </w:r>
      <w:r w:rsidRPr="009101BE">
        <w:rPr>
          <w:sz w:val="28"/>
          <w:szCs w:val="28"/>
        </w:rPr>
        <w:t xml:space="preserve"> годы»</w:t>
      </w:r>
    </w:p>
    <w:p w:rsidR="008C4565" w:rsidRPr="009552E9" w:rsidRDefault="008C4565" w:rsidP="00791400">
      <w:pPr>
        <w:tabs>
          <w:tab w:val="left" w:pos="9354"/>
        </w:tabs>
        <w:ind w:right="-6"/>
        <w:jc w:val="center"/>
        <w:rPr>
          <w:sz w:val="20"/>
          <w:szCs w:val="20"/>
        </w:rPr>
      </w:pPr>
    </w:p>
    <w:tbl>
      <w:tblPr>
        <w:tblW w:w="15584" w:type="dxa"/>
        <w:tblInd w:w="-15" w:type="dxa"/>
        <w:tblLayout w:type="fixed"/>
        <w:tblLook w:val="0000"/>
      </w:tblPr>
      <w:tblGrid>
        <w:gridCol w:w="751"/>
        <w:gridCol w:w="3767"/>
        <w:gridCol w:w="3577"/>
        <w:gridCol w:w="1090"/>
        <w:gridCol w:w="1059"/>
        <w:gridCol w:w="1090"/>
        <w:gridCol w:w="1046"/>
        <w:gridCol w:w="1048"/>
        <w:gridCol w:w="1078"/>
        <w:gridCol w:w="1078"/>
      </w:tblGrid>
      <w:tr w:rsidR="00D534CF" w:rsidRPr="009552E9" w:rsidTr="00D534CF">
        <w:trPr>
          <w:trHeight w:val="510"/>
        </w:trPr>
        <w:tc>
          <w:tcPr>
            <w:tcW w:w="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№</w:t>
            </w:r>
          </w:p>
          <w:p w:rsidR="00D534CF" w:rsidRPr="009552E9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9552E9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9552E9">
              <w:rPr>
                <w:sz w:val="20"/>
                <w:szCs w:val="20"/>
              </w:rPr>
              <w:t>/</w:t>
            </w:r>
            <w:proofErr w:type="spellStart"/>
            <w:r w:rsidRPr="009552E9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7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 xml:space="preserve">Наименование муниципальной программы </w:t>
            </w:r>
          </w:p>
        </w:tc>
        <w:tc>
          <w:tcPr>
            <w:tcW w:w="35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Источники ресурсного обеспечения</w:t>
            </w:r>
          </w:p>
        </w:tc>
        <w:tc>
          <w:tcPr>
            <w:tcW w:w="748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 xml:space="preserve">Расходы (тыс. рублей), годы </w:t>
            </w:r>
          </w:p>
        </w:tc>
      </w:tr>
      <w:tr w:rsidR="00D534CF" w:rsidRPr="009552E9" w:rsidTr="00D534CF">
        <w:trPr>
          <w:trHeight w:val="405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 xml:space="preserve">Всего 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2016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 xml:space="preserve">2017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2018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2019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2020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</w:p>
        </w:tc>
      </w:tr>
      <w:tr w:rsidR="00D534CF" w:rsidRPr="009552E9" w:rsidTr="00D534CF"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1</w:t>
            </w:r>
          </w:p>
        </w:tc>
        <w:tc>
          <w:tcPr>
            <w:tcW w:w="3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2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3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7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8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9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10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11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12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</w:tr>
      <w:tr w:rsidR="00D534CF" w:rsidRPr="009101BE" w:rsidTr="00D534CF"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>Модернизация объектов коммунальной инфраструктуры муниципального образования «Биробиджанский муниципальный район» Еврейской</w:t>
            </w:r>
            <w:r w:rsidR="003344BB">
              <w:rPr>
                <w:sz w:val="22"/>
                <w:szCs w:val="22"/>
              </w:rPr>
              <w:t xml:space="preserve"> автономной области на 2016-2021</w:t>
            </w:r>
            <w:r w:rsidRPr="009101BE">
              <w:rPr>
                <w:sz w:val="22"/>
                <w:szCs w:val="22"/>
              </w:rPr>
              <w:t xml:space="preserve"> годы»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ВСЕГО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73047B">
            <w:pPr>
              <w:tabs>
                <w:tab w:val="left" w:pos="9354"/>
              </w:tabs>
              <w:ind w:right="-6"/>
            </w:pPr>
            <w:r>
              <w:rPr>
                <w:sz w:val="22"/>
                <w:szCs w:val="22"/>
              </w:rPr>
              <w:t>24327,05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6 366,8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5157,54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9802,71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750,0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750,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1500,0</w:t>
            </w:r>
          </w:p>
        </w:tc>
      </w:tr>
      <w:tr w:rsidR="00D534CF" w:rsidRPr="009101BE" w:rsidTr="00D534CF">
        <w:tc>
          <w:tcPr>
            <w:tcW w:w="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 xml:space="preserve">1. </w:t>
            </w:r>
          </w:p>
        </w:tc>
        <w:tc>
          <w:tcPr>
            <w:tcW w:w="37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 xml:space="preserve">Текущий ремонт участка канализационной сети от КК-37 до КНС, а также КНС по адресу: ул. </w:t>
            </w:r>
            <w:proofErr w:type="gramStart"/>
            <w:r w:rsidRPr="009101BE">
              <w:rPr>
                <w:sz w:val="22"/>
                <w:szCs w:val="22"/>
              </w:rPr>
              <w:t>Мирная</w:t>
            </w:r>
            <w:proofErr w:type="gramEnd"/>
            <w:r w:rsidRPr="009101BE">
              <w:rPr>
                <w:sz w:val="22"/>
                <w:szCs w:val="22"/>
              </w:rPr>
              <w:t>, 10 «в», с. Птичник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 xml:space="preserve"> Местный бюджет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99,15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99,15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D534CF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D534CF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D534CF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D534CF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D534CF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 xml:space="preserve">Областной бюджет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D534CF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D534CF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 xml:space="preserve">Федеральный бюджет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 xml:space="preserve">Внебюджетные источники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  <w:p w:rsidR="00D534CF" w:rsidRPr="009101BE" w:rsidRDefault="00D534CF" w:rsidP="00D534CF">
            <w:pPr>
              <w:jc w:val="center"/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  <w:p w:rsidR="00D534CF" w:rsidRPr="009101BE" w:rsidRDefault="00D534CF" w:rsidP="00D534CF">
            <w:pPr>
              <w:jc w:val="center"/>
            </w:pP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  <w:p w:rsidR="00D534CF" w:rsidRPr="009101BE" w:rsidRDefault="00D534CF" w:rsidP="00D534CF">
            <w:pPr>
              <w:jc w:val="center"/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  <w:p w:rsidR="00D534CF" w:rsidRPr="009101BE" w:rsidRDefault="00D534CF" w:rsidP="00D534CF">
            <w:pPr>
              <w:jc w:val="center"/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  <w:p w:rsidR="00D534CF" w:rsidRPr="009101BE" w:rsidRDefault="00D534CF" w:rsidP="00D534CF">
            <w:pPr>
              <w:jc w:val="center"/>
            </w:pPr>
          </w:p>
        </w:tc>
      </w:tr>
      <w:tr w:rsidR="00D534CF" w:rsidRPr="009101BE" w:rsidTr="00D534CF">
        <w:tc>
          <w:tcPr>
            <w:tcW w:w="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 xml:space="preserve">2. </w:t>
            </w:r>
          </w:p>
        </w:tc>
        <w:tc>
          <w:tcPr>
            <w:tcW w:w="37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 xml:space="preserve">Разработка схем теплоснабжения, водоснабжения и водоотведения </w:t>
            </w:r>
            <w:proofErr w:type="spellStart"/>
            <w:r w:rsidRPr="009101BE">
              <w:rPr>
                <w:sz w:val="22"/>
                <w:szCs w:val="22"/>
              </w:rPr>
              <w:t>Бирофельдского</w:t>
            </w:r>
            <w:proofErr w:type="spellEnd"/>
            <w:r w:rsidRPr="009101BE">
              <w:rPr>
                <w:sz w:val="22"/>
                <w:szCs w:val="22"/>
              </w:rPr>
              <w:t xml:space="preserve"> и </w:t>
            </w:r>
            <w:proofErr w:type="spellStart"/>
            <w:r w:rsidRPr="009101BE">
              <w:rPr>
                <w:sz w:val="22"/>
                <w:szCs w:val="22"/>
              </w:rPr>
              <w:t>Валдгеймского</w:t>
            </w:r>
            <w:proofErr w:type="spellEnd"/>
            <w:r w:rsidRPr="009101BE">
              <w:rPr>
                <w:sz w:val="22"/>
                <w:szCs w:val="22"/>
              </w:rPr>
              <w:t xml:space="preserve"> сельских поселений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 xml:space="preserve">Местный бюджет 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120,0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120,0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D534CF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D534CF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D534CF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D534CF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D534CF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 xml:space="preserve">Областной бюджет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D534CF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D534CF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Default="00D534CF" w:rsidP="00D534CF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  <w:p w:rsidR="00D534CF" w:rsidRDefault="00D534CF" w:rsidP="00D534CF">
            <w:pPr>
              <w:jc w:val="center"/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Default="00D534CF" w:rsidP="00D534CF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  <w:p w:rsidR="00D534CF" w:rsidRDefault="00D534CF" w:rsidP="00D534CF">
            <w:pPr>
              <w:jc w:val="center"/>
            </w:pP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Default="00D534CF" w:rsidP="00D534CF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  <w:p w:rsidR="00D534CF" w:rsidRDefault="00D534CF" w:rsidP="00D534CF">
            <w:pPr>
              <w:jc w:val="center"/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  <w:p w:rsidR="00D534CF" w:rsidRDefault="00D534CF" w:rsidP="00D534CF">
            <w:pPr>
              <w:jc w:val="center"/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  <w:p w:rsidR="00D534CF" w:rsidRDefault="00D534CF" w:rsidP="00D534CF">
            <w:pPr>
              <w:jc w:val="center"/>
            </w:pPr>
          </w:p>
        </w:tc>
      </w:tr>
      <w:tr w:rsidR="00D534CF" w:rsidRPr="009101BE" w:rsidTr="00D534CF">
        <w:tc>
          <w:tcPr>
            <w:tcW w:w="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 xml:space="preserve">3. </w:t>
            </w:r>
          </w:p>
        </w:tc>
        <w:tc>
          <w:tcPr>
            <w:tcW w:w="37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Default="00D534CF" w:rsidP="008F4E24">
            <w:pPr>
              <w:pStyle w:val="ConsPlusNormal"/>
              <w:rPr>
                <w:sz w:val="22"/>
                <w:szCs w:val="22"/>
              </w:rPr>
            </w:pPr>
            <w:r w:rsidRPr="009101BE">
              <w:rPr>
                <w:sz w:val="22"/>
                <w:szCs w:val="22"/>
              </w:rPr>
              <w:t xml:space="preserve">Разработка проектно-сметной документации на осуществление строительства до сдачи в эксплуатацию очистных сооружений, гарантирующих безопасность </w:t>
            </w:r>
            <w:r w:rsidRPr="009101BE">
              <w:rPr>
                <w:sz w:val="22"/>
                <w:szCs w:val="22"/>
              </w:rPr>
              <w:lastRenderedPageBreak/>
              <w:t xml:space="preserve">сбрасываемых сточных вод </w:t>
            </w:r>
          </w:p>
          <w:p w:rsidR="00D534CF" w:rsidRPr="009101BE" w:rsidRDefault="00D534CF" w:rsidP="008F4E24">
            <w:pPr>
              <w:pStyle w:val="ConsPlusNormal"/>
              <w:rPr>
                <w:sz w:val="22"/>
                <w:szCs w:val="22"/>
              </w:rPr>
            </w:pPr>
            <w:r w:rsidRPr="009101BE">
              <w:rPr>
                <w:sz w:val="22"/>
                <w:szCs w:val="22"/>
              </w:rPr>
              <w:t xml:space="preserve">по микробиологическим показателям и не причиняющим вред окружающей среде, с целью исключения сброса неочищенных сточных вод из выпуска </w:t>
            </w:r>
            <w:proofErr w:type="spellStart"/>
            <w:r w:rsidRPr="009101BE">
              <w:rPr>
                <w:sz w:val="22"/>
                <w:szCs w:val="22"/>
              </w:rPr>
              <w:t>канализационно-насосной</w:t>
            </w:r>
            <w:proofErr w:type="spellEnd"/>
            <w:r w:rsidRPr="009101BE">
              <w:rPr>
                <w:sz w:val="22"/>
                <w:szCs w:val="22"/>
              </w:rPr>
              <w:t xml:space="preserve"> станции, расположенной по адресу: ЕАО, Биробиджанский район, </w:t>
            </w:r>
            <w:r>
              <w:rPr>
                <w:sz w:val="22"/>
                <w:szCs w:val="22"/>
              </w:rPr>
              <w:br/>
            </w:r>
            <w:r w:rsidRPr="009101BE">
              <w:rPr>
                <w:sz w:val="22"/>
                <w:szCs w:val="22"/>
              </w:rPr>
              <w:t xml:space="preserve">с. Птичник, ул. </w:t>
            </w:r>
            <w:proofErr w:type="gramStart"/>
            <w:r w:rsidRPr="009101BE">
              <w:rPr>
                <w:sz w:val="22"/>
                <w:szCs w:val="22"/>
              </w:rPr>
              <w:t>Мирная</w:t>
            </w:r>
            <w:proofErr w:type="gramEnd"/>
            <w:r w:rsidRPr="009101BE">
              <w:rPr>
                <w:sz w:val="22"/>
                <w:szCs w:val="22"/>
              </w:rPr>
              <w:t>, 10 «г»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lastRenderedPageBreak/>
              <w:t xml:space="preserve">Местный бюджет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5</w:t>
            </w:r>
            <w:r w:rsidRPr="009101BE">
              <w:rPr>
                <w:sz w:val="22"/>
                <w:szCs w:val="22"/>
              </w:rPr>
              <w:t>00,00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5</w:t>
            </w:r>
            <w:r w:rsidRPr="009101BE">
              <w:rPr>
                <w:sz w:val="22"/>
                <w:szCs w:val="22"/>
              </w:rPr>
              <w:t>00,00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D534CF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D534CF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D534CF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D534CF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D534CF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D534CF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D534CF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180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 xml:space="preserve">Федеральный бюджет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285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 xml:space="preserve">Внебюджетные источники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c>
          <w:tcPr>
            <w:tcW w:w="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lastRenderedPageBreak/>
              <w:t xml:space="preserve">4. </w:t>
            </w:r>
          </w:p>
        </w:tc>
        <w:tc>
          <w:tcPr>
            <w:tcW w:w="37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0B11E4">
            <w:pPr>
              <w:tabs>
                <w:tab w:val="left" w:pos="9354"/>
              </w:tabs>
              <w:ind w:right="-6"/>
            </w:pPr>
            <w:r>
              <w:rPr>
                <w:sz w:val="22"/>
                <w:szCs w:val="22"/>
              </w:rPr>
              <w:t>Модернизация/ремонт водонапорных башен</w:t>
            </w:r>
            <w:r w:rsidRPr="009101BE">
              <w:rPr>
                <w:sz w:val="22"/>
                <w:szCs w:val="22"/>
              </w:rPr>
              <w:t xml:space="preserve"> </w:t>
            </w:r>
            <w:proofErr w:type="gramStart"/>
            <w:r w:rsidRPr="009101BE">
              <w:rPr>
                <w:sz w:val="22"/>
                <w:szCs w:val="22"/>
              </w:rPr>
              <w:t>в</w:t>
            </w:r>
            <w:proofErr w:type="gramEnd"/>
            <w:r w:rsidRPr="009101BE">
              <w:rPr>
                <w:sz w:val="22"/>
                <w:szCs w:val="22"/>
              </w:rPr>
              <w:t xml:space="preserve"> с. </w:t>
            </w:r>
            <w:proofErr w:type="spellStart"/>
            <w:r w:rsidRPr="009101BE">
              <w:rPr>
                <w:sz w:val="22"/>
                <w:szCs w:val="22"/>
              </w:rPr>
              <w:t>Валдгейм</w:t>
            </w:r>
            <w:proofErr w:type="spellEnd"/>
            <w:r>
              <w:rPr>
                <w:sz w:val="22"/>
                <w:szCs w:val="22"/>
              </w:rPr>
              <w:t xml:space="preserve">, с. </w:t>
            </w:r>
            <w:proofErr w:type="spellStart"/>
            <w:r>
              <w:rPr>
                <w:sz w:val="22"/>
                <w:szCs w:val="22"/>
              </w:rPr>
              <w:t>Найфельд</w:t>
            </w:r>
            <w:proofErr w:type="spellEnd"/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967ACC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344,799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F22B46" w:rsidRDefault="00D534CF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70</w:t>
            </w:r>
            <w:r w:rsidRPr="00F22B46">
              <w:rPr>
                <w:sz w:val="22"/>
                <w:szCs w:val="22"/>
              </w:rPr>
              <w:t>,79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F22B46" w:rsidRDefault="00967ACC" w:rsidP="004333EF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274</w:t>
            </w:r>
            <w:r w:rsidR="00D534CF">
              <w:rPr>
                <w:sz w:val="22"/>
                <w:szCs w:val="22"/>
              </w:rPr>
              <w:t>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361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F22B46" w:rsidRDefault="00D534CF" w:rsidP="008F4E24">
            <w:pPr>
              <w:jc w:val="center"/>
            </w:pPr>
            <w:r w:rsidRPr="00F22B46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F22B46" w:rsidRDefault="00D534CF" w:rsidP="008F4E24">
            <w:pPr>
              <w:jc w:val="center"/>
            </w:pPr>
            <w:r w:rsidRPr="00F22B46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D534CF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329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 xml:space="preserve">Федеральный бюджет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F22B46" w:rsidRDefault="00D534CF" w:rsidP="008F4E24">
            <w:pPr>
              <w:jc w:val="center"/>
            </w:pPr>
            <w:r w:rsidRPr="00F22B46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F22B46" w:rsidRDefault="00D534CF" w:rsidP="008F4E24">
            <w:pPr>
              <w:jc w:val="center"/>
            </w:pPr>
            <w:r w:rsidRPr="00F22B46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228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F22B46" w:rsidRDefault="00D534CF" w:rsidP="008F4E24">
            <w:pPr>
              <w:jc w:val="center"/>
            </w:pPr>
            <w:r w:rsidRPr="00F22B46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F22B46" w:rsidRDefault="00D534CF" w:rsidP="008F4E24">
            <w:pPr>
              <w:jc w:val="center"/>
            </w:pPr>
            <w:r w:rsidRPr="00F22B46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c>
          <w:tcPr>
            <w:tcW w:w="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 xml:space="preserve">5. </w:t>
            </w:r>
          </w:p>
        </w:tc>
        <w:tc>
          <w:tcPr>
            <w:tcW w:w="37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>Приобретение резервных источников питания на котельные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0B3E8F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2481,199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470,0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F22B46" w:rsidRDefault="00D534CF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9,512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F22B46" w:rsidRDefault="00D534CF" w:rsidP="000B3E8F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1,687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500,0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500,0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1000,0</w:t>
            </w:r>
          </w:p>
        </w:tc>
      </w:tr>
      <w:tr w:rsidR="00D534CF" w:rsidRPr="009101BE" w:rsidTr="00D534CF"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F22B46" w:rsidRDefault="00D534CF" w:rsidP="008F4E24">
            <w:pPr>
              <w:jc w:val="center"/>
            </w:pPr>
            <w:r w:rsidRPr="00F22B46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F22B46" w:rsidRDefault="00D534CF" w:rsidP="008F4E24">
            <w:pPr>
              <w:jc w:val="center"/>
            </w:pPr>
            <w:r w:rsidRPr="00F22B46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D534CF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260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 xml:space="preserve">Федеральный бюджет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330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c>
          <w:tcPr>
            <w:tcW w:w="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 xml:space="preserve">6. </w:t>
            </w:r>
          </w:p>
        </w:tc>
        <w:tc>
          <w:tcPr>
            <w:tcW w:w="37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>Приобретение и установка приборов коммерческого учета тепловой энергии на котельные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 xml:space="preserve">Местный бюджет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1785,71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535,71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250,0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250,0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250,0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500,0</w:t>
            </w:r>
          </w:p>
        </w:tc>
      </w:tr>
      <w:tr w:rsidR="00D534CF" w:rsidRPr="009101BE" w:rsidTr="00D534CF"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D534CF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240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300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c>
          <w:tcPr>
            <w:tcW w:w="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 xml:space="preserve">7. </w:t>
            </w:r>
          </w:p>
        </w:tc>
        <w:tc>
          <w:tcPr>
            <w:tcW w:w="37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 xml:space="preserve">Оплата по ранее заключенным договорам за транспортные услуги по доставке питьевой воды для населения и общеобразовательных учреждений </w:t>
            </w:r>
          </w:p>
          <w:p w:rsidR="00D534CF" w:rsidRPr="009101BE" w:rsidRDefault="00D534CF" w:rsidP="008F4E24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>с. Птичник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 xml:space="preserve">Местный бюджет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299,7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299,7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  <w:p w:rsidR="00D534CF" w:rsidRPr="009101BE" w:rsidRDefault="00D534CF" w:rsidP="00D534CF">
            <w:pPr>
              <w:jc w:val="center"/>
            </w:pPr>
          </w:p>
        </w:tc>
      </w:tr>
      <w:tr w:rsidR="00D534CF" w:rsidRPr="009101BE" w:rsidTr="00D534CF"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D534CF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330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293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c>
          <w:tcPr>
            <w:tcW w:w="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 xml:space="preserve">8. </w:t>
            </w:r>
          </w:p>
        </w:tc>
        <w:tc>
          <w:tcPr>
            <w:tcW w:w="37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>Оплата по ранее заключенным муниципальным контрактам № 03783000026</w:t>
            </w:r>
            <w:r>
              <w:rPr>
                <w:sz w:val="22"/>
                <w:szCs w:val="22"/>
              </w:rPr>
              <w:t>1500000_118427 от 15.07.2015 и №</w:t>
            </w:r>
            <w:r w:rsidRPr="009101BE">
              <w:rPr>
                <w:sz w:val="22"/>
                <w:szCs w:val="22"/>
              </w:rPr>
              <w:t xml:space="preserve"> </w:t>
            </w:r>
            <w:r w:rsidRPr="009101BE">
              <w:rPr>
                <w:sz w:val="22"/>
                <w:szCs w:val="22"/>
              </w:rPr>
              <w:lastRenderedPageBreak/>
              <w:t xml:space="preserve">0378300002615000009_118427 от 26.07.2015 (реконструкция котельных </w:t>
            </w:r>
            <w:proofErr w:type="gramStart"/>
            <w:r w:rsidRPr="009101BE"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br/>
            </w:r>
            <w:r w:rsidRPr="009101BE">
              <w:rPr>
                <w:sz w:val="22"/>
                <w:szCs w:val="22"/>
              </w:rPr>
              <w:t xml:space="preserve">с. </w:t>
            </w:r>
            <w:proofErr w:type="spellStart"/>
            <w:r w:rsidRPr="009101BE">
              <w:rPr>
                <w:sz w:val="22"/>
                <w:szCs w:val="22"/>
              </w:rPr>
              <w:t>Найфельд</w:t>
            </w:r>
            <w:proofErr w:type="spellEnd"/>
            <w:r w:rsidRPr="009101BE">
              <w:rPr>
                <w:sz w:val="22"/>
                <w:szCs w:val="22"/>
              </w:rPr>
              <w:t xml:space="preserve">, с. </w:t>
            </w:r>
            <w:proofErr w:type="spellStart"/>
            <w:r w:rsidRPr="009101BE">
              <w:rPr>
                <w:sz w:val="22"/>
                <w:szCs w:val="22"/>
              </w:rPr>
              <w:t>Валдгейм</w:t>
            </w:r>
            <w:proofErr w:type="spellEnd"/>
            <w:r w:rsidRPr="009101BE">
              <w:rPr>
                <w:sz w:val="22"/>
                <w:szCs w:val="22"/>
              </w:rPr>
              <w:t>)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lastRenderedPageBreak/>
              <w:t xml:space="preserve">Местный бюджет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  <w:p w:rsidR="00D534CF" w:rsidRDefault="00D534CF" w:rsidP="00D534CF">
            <w:pPr>
              <w:jc w:val="center"/>
            </w:pPr>
          </w:p>
        </w:tc>
      </w:tr>
      <w:tr w:rsidR="00D534CF" w:rsidRPr="009101BE" w:rsidTr="00D534CF"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autoSpaceDE w:val="0"/>
              <w:jc w:val="center"/>
            </w:pPr>
            <w:r w:rsidRPr="009101BE">
              <w:rPr>
                <w:sz w:val="22"/>
                <w:szCs w:val="22"/>
              </w:rPr>
              <w:t>2 780,66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autoSpaceDE w:val="0"/>
              <w:jc w:val="center"/>
            </w:pPr>
            <w:r w:rsidRPr="009101BE">
              <w:rPr>
                <w:sz w:val="22"/>
                <w:szCs w:val="22"/>
              </w:rPr>
              <w:t>2 780,66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autoSpaceDE w:val="0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autoSpaceDE w:val="0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autoSpaceDE w:val="0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autoSpaceDE w:val="0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D534CF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425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753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D534CF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306"/>
        </w:trPr>
        <w:tc>
          <w:tcPr>
            <w:tcW w:w="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lastRenderedPageBreak/>
              <w:t xml:space="preserve">9. </w:t>
            </w:r>
          </w:p>
        </w:tc>
        <w:tc>
          <w:tcPr>
            <w:tcW w:w="37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ind w:right="-6"/>
            </w:pPr>
            <w:proofErr w:type="gramStart"/>
            <w:r w:rsidRPr="009101BE">
              <w:rPr>
                <w:sz w:val="22"/>
                <w:szCs w:val="22"/>
              </w:rPr>
              <w:t>Приобретение</w:t>
            </w:r>
            <w:r>
              <w:rPr>
                <w:sz w:val="22"/>
                <w:szCs w:val="22"/>
              </w:rPr>
              <w:t xml:space="preserve">/ремонт </w:t>
            </w:r>
            <w:r w:rsidRPr="009101BE">
              <w:rPr>
                <w:sz w:val="22"/>
                <w:szCs w:val="22"/>
              </w:rPr>
              <w:t xml:space="preserve"> насосов (фекальный, циркуляционный, </w:t>
            </w:r>
            <w:proofErr w:type="gramEnd"/>
          </w:p>
          <w:p w:rsidR="00D534CF" w:rsidRPr="009101BE" w:rsidRDefault="00D534CF" w:rsidP="008F4E24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>глубинный</w:t>
            </w:r>
            <w:r>
              <w:rPr>
                <w:sz w:val="22"/>
                <w:szCs w:val="22"/>
              </w:rPr>
              <w:t>, дымосос</w:t>
            </w:r>
            <w:r w:rsidRPr="009101BE">
              <w:rPr>
                <w:sz w:val="22"/>
                <w:szCs w:val="22"/>
              </w:rPr>
              <w:t>)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3344BB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34</w:t>
            </w:r>
            <w:r w:rsidR="003344BB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40,0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F22B46" w:rsidRDefault="00D534CF" w:rsidP="008F4E24">
            <w:r>
              <w:rPr>
                <w:sz w:val="22"/>
                <w:szCs w:val="22"/>
              </w:rPr>
              <w:t>260,00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F22B46" w:rsidRDefault="00D534CF" w:rsidP="004333EF">
            <w:pPr>
              <w:jc w:val="center"/>
            </w:pPr>
            <w:r>
              <w:rPr>
                <w:sz w:val="22"/>
                <w:szCs w:val="22"/>
              </w:rPr>
              <w:t>43</w:t>
            </w:r>
            <w:r w:rsidRPr="00F22B46">
              <w:rPr>
                <w:sz w:val="22"/>
                <w:szCs w:val="22"/>
              </w:rPr>
              <w:t>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360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  <w:p w:rsidR="00D534CF" w:rsidRPr="009101BE" w:rsidRDefault="00D534CF" w:rsidP="00D534CF">
            <w:pPr>
              <w:jc w:val="center"/>
            </w:pPr>
          </w:p>
        </w:tc>
      </w:tr>
      <w:tr w:rsidR="00D534CF" w:rsidRPr="009101BE" w:rsidTr="00D534CF">
        <w:trPr>
          <w:trHeight w:val="180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D534CF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c>
          <w:tcPr>
            <w:tcW w:w="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10.</w:t>
            </w:r>
          </w:p>
        </w:tc>
        <w:tc>
          <w:tcPr>
            <w:tcW w:w="37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>Оплата по муниципальному контракту</w:t>
            </w:r>
            <w:r>
              <w:rPr>
                <w:sz w:val="22"/>
                <w:szCs w:val="22"/>
              </w:rPr>
              <w:br/>
            </w:r>
            <w:r w:rsidRPr="009101BE">
              <w:rPr>
                <w:sz w:val="22"/>
                <w:szCs w:val="22"/>
              </w:rPr>
              <w:t>№ 16 ЭА от 12.12.2016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>3 996,741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2 000,0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>1996,741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292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  <w:p w:rsidR="00D534CF" w:rsidRDefault="00D534CF" w:rsidP="00D534CF">
            <w:pPr>
              <w:jc w:val="center"/>
            </w:pPr>
          </w:p>
        </w:tc>
      </w:tr>
      <w:tr w:rsidR="00D534CF" w:rsidRPr="009101BE" w:rsidTr="00D534CF">
        <w:trPr>
          <w:trHeight w:val="120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D534CF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c>
          <w:tcPr>
            <w:tcW w:w="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 xml:space="preserve">11. </w:t>
            </w:r>
          </w:p>
        </w:tc>
        <w:tc>
          <w:tcPr>
            <w:tcW w:w="37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>Замена тепловых и водопроводных сетей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8A639A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5</w:t>
            </w:r>
            <w:r w:rsidR="00D534CF">
              <w:rPr>
                <w:sz w:val="22"/>
                <w:szCs w:val="22"/>
              </w:rPr>
              <w:t>24,0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254,0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8A639A" w:rsidP="000B3E8F">
            <w:pPr>
              <w:jc w:val="center"/>
            </w:pPr>
            <w:r>
              <w:rPr>
                <w:sz w:val="22"/>
                <w:szCs w:val="22"/>
              </w:rPr>
              <w:t>2</w:t>
            </w:r>
            <w:r w:rsidR="00D534CF">
              <w:rPr>
                <w:sz w:val="22"/>
                <w:szCs w:val="22"/>
              </w:rPr>
              <w:t>70,</w:t>
            </w:r>
            <w:r w:rsidR="00D534CF" w:rsidRPr="009101BE">
              <w:rPr>
                <w:sz w:val="22"/>
                <w:szCs w:val="22"/>
              </w:rPr>
              <w:t>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3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305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3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105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3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D534CF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c>
          <w:tcPr>
            <w:tcW w:w="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 xml:space="preserve">12. </w:t>
            </w:r>
          </w:p>
        </w:tc>
        <w:tc>
          <w:tcPr>
            <w:tcW w:w="37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 xml:space="preserve">Ремонт </w:t>
            </w:r>
            <w:proofErr w:type="spellStart"/>
            <w:proofErr w:type="gramStart"/>
            <w:r w:rsidRPr="009101BE">
              <w:rPr>
                <w:sz w:val="22"/>
                <w:szCs w:val="22"/>
              </w:rPr>
              <w:t>дизель-генератора</w:t>
            </w:r>
            <w:proofErr w:type="spellEnd"/>
            <w:proofErr w:type="gramEnd"/>
            <w:r w:rsidRPr="009101BE">
              <w:rPr>
                <w:sz w:val="22"/>
                <w:szCs w:val="22"/>
              </w:rPr>
              <w:t xml:space="preserve"> </w:t>
            </w:r>
            <w:r w:rsidRPr="009101BE">
              <w:rPr>
                <w:sz w:val="22"/>
                <w:szCs w:val="22"/>
                <w:lang w:val="en-US"/>
              </w:rPr>
              <w:t>SH100GF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150,0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150,0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225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  <w:p w:rsidR="00D534CF" w:rsidRPr="009101BE" w:rsidRDefault="00D534CF" w:rsidP="00D534CF">
            <w:pPr>
              <w:jc w:val="center"/>
            </w:pPr>
          </w:p>
        </w:tc>
      </w:tr>
      <w:tr w:rsidR="00D534CF" w:rsidRPr="009101BE" w:rsidTr="00D534CF">
        <w:trPr>
          <w:trHeight w:val="330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D534CF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330"/>
        </w:trPr>
        <w:tc>
          <w:tcPr>
            <w:tcW w:w="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 xml:space="preserve">13. </w:t>
            </w:r>
          </w:p>
        </w:tc>
        <w:tc>
          <w:tcPr>
            <w:tcW w:w="37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>Приобретение трансформаторов тока  типа ТТН-Ш 200/5 в количестве 2-х комплектов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3,60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3,60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330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330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  <w:p w:rsidR="00D534CF" w:rsidRDefault="00D534CF" w:rsidP="00D534CF">
            <w:pPr>
              <w:jc w:val="center"/>
            </w:pPr>
          </w:p>
        </w:tc>
      </w:tr>
      <w:tr w:rsidR="00D534CF" w:rsidRPr="009101BE" w:rsidTr="00D534CF">
        <w:trPr>
          <w:trHeight w:val="330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D534CF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330"/>
        </w:trPr>
        <w:tc>
          <w:tcPr>
            <w:tcW w:w="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14.</w:t>
            </w:r>
          </w:p>
        </w:tc>
        <w:tc>
          <w:tcPr>
            <w:tcW w:w="37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>Приобретение асинхронного двигателя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18,0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18,0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330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330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330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D534CF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330"/>
        </w:trPr>
        <w:tc>
          <w:tcPr>
            <w:tcW w:w="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lastRenderedPageBreak/>
              <w:t xml:space="preserve">15. </w:t>
            </w:r>
          </w:p>
        </w:tc>
        <w:tc>
          <w:tcPr>
            <w:tcW w:w="37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 xml:space="preserve">Ремонт КНС по адресу: </w:t>
            </w:r>
            <w:r w:rsidRPr="009101BE">
              <w:rPr>
                <w:sz w:val="22"/>
                <w:szCs w:val="22"/>
              </w:rPr>
              <w:br/>
              <w:t xml:space="preserve">с. Птичник, ул. </w:t>
            </w:r>
            <w:proofErr w:type="gramStart"/>
            <w:r w:rsidRPr="009101BE">
              <w:rPr>
                <w:sz w:val="22"/>
                <w:szCs w:val="22"/>
              </w:rPr>
              <w:t>Мирная</w:t>
            </w:r>
            <w:proofErr w:type="gramEnd"/>
            <w:r w:rsidRPr="009101BE">
              <w:rPr>
                <w:sz w:val="22"/>
                <w:szCs w:val="22"/>
              </w:rPr>
              <w:t>, 10 «г»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89,399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89,399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330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330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  <w:p w:rsidR="00D534CF" w:rsidRPr="009101BE" w:rsidRDefault="00D534CF" w:rsidP="00D534CF">
            <w:pPr>
              <w:jc w:val="center"/>
            </w:pPr>
          </w:p>
        </w:tc>
      </w:tr>
      <w:tr w:rsidR="00D534CF" w:rsidRPr="009101BE" w:rsidTr="00D534CF">
        <w:trPr>
          <w:trHeight w:val="330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D534CF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330"/>
        </w:trPr>
        <w:tc>
          <w:tcPr>
            <w:tcW w:w="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 xml:space="preserve">16. </w:t>
            </w:r>
          </w:p>
        </w:tc>
        <w:tc>
          <w:tcPr>
            <w:tcW w:w="37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967ACC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 xml:space="preserve">Модернизация водопроводных сетей  </w:t>
            </w:r>
            <w:proofErr w:type="gramStart"/>
            <w:r w:rsidRPr="009101BE">
              <w:rPr>
                <w:sz w:val="22"/>
                <w:szCs w:val="22"/>
              </w:rPr>
              <w:t>в</w:t>
            </w:r>
            <w:proofErr w:type="gramEnd"/>
            <w:r w:rsidRPr="009101BE">
              <w:rPr>
                <w:sz w:val="22"/>
                <w:szCs w:val="22"/>
              </w:rPr>
              <w:t xml:space="preserve"> с. Птичник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500,00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500,00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330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330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  <w:p w:rsidR="00D534CF" w:rsidRDefault="00D534CF" w:rsidP="00D534CF">
            <w:pPr>
              <w:jc w:val="center"/>
            </w:pPr>
          </w:p>
        </w:tc>
      </w:tr>
      <w:tr w:rsidR="00D534CF" w:rsidRPr="009101BE" w:rsidTr="00D534CF">
        <w:trPr>
          <w:trHeight w:val="330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D534CF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270"/>
        </w:trPr>
        <w:tc>
          <w:tcPr>
            <w:tcW w:w="751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17.</w:t>
            </w:r>
          </w:p>
        </w:tc>
        <w:tc>
          <w:tcPr>
            <w:tcW w:w="376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</w:pPr>
            <w:r w:rsidRPr="009101BE">
              <w:rPr>
                <w:color w:val="000000"/>
                <w:sz w:val="22"/>
                <w:szCs w:val="22"/>
              </w:rPr>
              <w:t xml:space="preserve">Замена участка тепловой сети </w:t>
            </w:r>
            <w:proofErr w:type="gramStart"/>
            <w:r w:rsidRPr="009101BE">
              <w:rPr>
                <w:color w:val="000000"/>
                <w:sz w:val="22"/>
                <w:szCs w:val="22"/>
              </w:rPr>
              <w:t>по</w:t>
            </w:r>
            <w:proofErr w:type="gramEnd"/>
            <w:r w:rsidRPr="009101BE">
              <w:rPr>
                <w:color w:val="000000"/>
                <w:sz w:val="22"/>
                <w:szCs w:val="22"/>
              </w:rPr>
              <w:t xml:space="preserve"> пер. Гаражный, 4, с. Птичник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200,0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200,0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285"/>
        </w:trPr>
        <w:tc>
          <w:tcPr>
            <w:tcW w:w="751" w:type="dxa"/>
            <w:vMerge/>
            <w:tcBorders>
              <w:left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left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345"/>
        </w:trPr>
        <w:tc>
          <w:tcPr>
            <w:tcW w:w="751" w:type="dxa"/>
            <w:vMerge/>
            <w:tcBorders>
              <w:left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left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330"/>
        </w:trPr>
        <w:tc>
          <w:tcPr>
            <w:tcW w:w="751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D534CF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317"/>
        </w:trPr>
        <w:tc>
          <w:tcPr>
            <w:tcW w:w="751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18. </w:t>
            </w:r>
          </w:p>
        </w:tc>
        <w:tc>
          <w:tcPr>
            <w:tcW w:w="3767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D534CF" w:rsidRPr="00A02C7D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  <w:proofErr w:type="gramStart"/>
            <w:r w:rsidRPr="00A02C7D">
              <w:rPr>
                <w:color w:val="000000"/>
                <w:sz w:val="22"/>
                <w:szCs w:val="22"/>
              </w:rPr>
              <w:t>Модернизация водопроводных сетей в с. Птичник от водонапорной башни ул. Новая, 2 «а» до колодца вблизи автомобильной дороги</w:t>
            </w:r>
            <w:proofErr w:type="gramEnd"/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500,00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500,00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159"/>
        </w:trPr>
        <w:tc>
          <w:tcPr>
            <w:tcW w:w="751" w:type="dxa"/>
            <w:vMerge/>
            <w:tcBorders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left w:val="single" w:sz="4" w:space="0" w:color="000000"/>
            </w:tcBorders>
          </w:tcPr>
          <w:p w:rsidR="00D534CF" w:rsidRPr="00A02C7D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253"/>
        </w:trPr>
        <w:tc>
          <w:tcPr>
            <w:tcW w:w="751" w:type="dxa"/>
            <w:vMerge/>
            <w:tcBorders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left w:val="single" w:sz="4" w:space="0" w:color="000000"/>
            </w:tcBorders>
          </w:tcPr>
          <w:p w:rsidR="00D534CF" w:rsidRPr="00A02C7D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  <w:p w:rsidR="00D534CF" w:rsidRPr="009101BE" w:rsidRDefault="00D534CF" w:rsidP="00D534CF">
            <w:pPr>
              <w:jc w:val="center"/>
            </w:pPr>
          </w:p>
        </w:tc>
      </w:tr>
      <w:tr w:rsidR="00D534CF" w:rsidRPr="009101BE" w:rsidTr="00D534CF">
        <w:trPr>
          <w:trHeight w:val="300"/>
        </w:trPr>
        <w:tc>
          <w:tcPr>
            <w:tcW w:w="75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D534CF" w:rsidRPr="00A02C7D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D534CF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271"/>
        </w:trPr>
        <w:tc>
          <w:tcPr>
            <w:tcW w:w="751" w:type="dxa"/>
            <w:tcBorders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 w:val="restart"/>
            <w:tcBorders>
              <w:left w:val="single" w:sz="4" w:space="0" w:color="000000"/>
            </w:tcBorders>
          </w:tcPr>
          <w:p w:rsidR="00D534CF" w:rsidRPr="00A02C7D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  <w:r w:rsidRPr="00A02C7D">
              <w:rPr>
                <w:sz w:val="22"/>
                <w:szCs w:val="22"/>
              </w:rPr>
              <w:t>Ремонт водогрейного котла КВр-0,63</w:t>
            </w:r>
            <w:r>
              <w:rPr>
                <w:sz w:val="22"/>
                <w:szCs w:val="22"/>
              </w:rPr>
              <w:br/>
            </w:r>
            <w:r w:rsidRPr="00A02C7D">
              <w:rPr>
                <w:sz w:val="22"/>
                <w:szCs w:val="22"/>
              </w:rPr>
              <w:t xml:space="preserve">с. Птичник, ул. </w:t>
            </w:r>
            <w:proofErr w:type="gramStart"/>
            <w:r w:rsidRPr="00A02C7D">
              <w:rPr>
                <w:sz w:val="22"/>
                <w:szCs w:val="22"/>
              </w:rPr>
              <w:t>Мирная</w:t>
            </w:r>
            <w:proofErr w:type="gramEnd"/>
            <w:r w:rsidRPr="00A02C7D">
              <w:rPr>
                <w:sz w:val="22"/>
                <w:szCs w:val="22"/>
              </w:rPr>
              <w:t xml:space="preserve"> 10б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200,0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200,0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300"/>
        </w:trPr>
        <w:tc>
          <w:tcPr>
            <w:tcW w:w="751" w:type="dxa"/>
            <w:vMerge w:val="restart"/>
            <w:tcBorders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</w:t>
            </w:r>
          </w:p>
        </w:tc>
        <w:tc>
          <w:tcPr>
            <w:tcW w:w="3767" w:type="dxa"/>
            <w:vMerge/>
            <w:tcBorders>
              <w:left w:val="single" w:sz="4" w:space="0" w:color="000000"/>
            </w:tcBorders>
          </w:tcPr>
          <w:p w:rsidR="00D534CF" w:rsidRPr="00A02C7D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300"/>
        </w:trPr>
        <w:tc>
          <w:tcPr>
            <w:tcW w:w="751" w:type="dxa"/>
            <w:vMerge/>
            <w:tcBorders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left w:val="single" w:sz="4" w:space="0" w:color="000000"/>
            </w:tcBorders>
          </w:tcPr>
          <w:p w:rsidR="00D534CF" w:rsidRPr="00A02C7D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  <w:p w:rsidR="00D534CF" w:rsidRDefault="00D534CF" w:rsidP="00D534CF">
            <w:pPr>
              <w:jc w:val="center"/>
            </w:pPr>
          </w:p>
        </w:tc>
      </w:tr>
      <w:tr w:rsidR="00D534CF" w:rsidRPr="009101BE" w:rsidTr="00D534CF">
        <w:trPr>
          <w:trHeight w:val="300"/>
        </w:trPr>
        <w:tc>
          <w:tcPr>
            <w:tcW w:w="751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D534CF" w:rsidRPr="00A02C7D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D534CF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300"/>
        </w:trPr>
        <w:tc>
          <w:tcPr>
            <w:tcW w:w="751" w:type="dxa"/>
            <w:tcBorders>
              <w:top w:val="single" w:sz="4" w:space="0" w:color="auto"/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D534CF" w:rsidRPr="00A02C7D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  <w:r w:rsidRPr="00A02C7D">
              <w:rPr>
                <w:color w:val="000000"/>
                <w:sz w:val="22"/>
                <w:szCs w:val="22"/>
              </w:rPr>
              <w:t>Изменение трассировки магистрального водопровода ХВС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300"/>
        </w:trPr>
        <w:tc>
          <w:tcPr>
            <w:tcW w:w="751" w:type="dxa"/>
            <w:vMerge w:val="restart"/>
            <w:tcBorders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</w:t>
            </w:r>
          </w:p>
        </w:tc>
        <w:tc>
          <w:tcPr>
            <w:tcW w:w="3767" w:type="dxa"/>
            <w:vMerge/>
            <w:tcBorders>
              <w:left w:val="single" w:sz="4" w:space="0" w:color="000000"/>
            </w:tcBorders>
          </w:tcPr>
          <w:p w:rsidR="00D534CF" w:rsidRPr="00A02C7D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300"/>
        </w:trPr>
        <w:tc>
          <w:tcPr>
            <w:tcW w:w="751" w:type="dxa"/>
            <w:vMerge/>
            <w:tcBorders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left w:val="single" w:sz="4" w:space="0" w:color="000000"/>
            </w:tcBorders>
          </w:tcPr>
          <w:p w:rsidR="00D534CF" w:rsidRPr="00A02C7D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300"/>
        </w:trPr>
        <w:tc>
          <w:tcPr>
            <w:tcW w:w="751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D534CF" w:rsidRPr="00A02C7D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D534CF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300"/>
        </w:trPr>
        <w:tc>
          <w:tcPr>
            <w:tcW w:w="751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</w:t>
            </w:r>
          </w:p>
        </w:tc>
        <w:tc>
          <w:tcPr>
            <w:tcW w:w="3767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D534CF" w:rsidRPr="00A02C7D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  <w:r w:rsidRPr="00A02C7D">
              <w:rPr>
                <w:sz w:val="22"/>
                <w:szCs w:val="22"/>
              </w:rPr>
              <w:t>Приобретение измерительных приборов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35,0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25,0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10,0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300"/>
        </w:trPr>
        <w:tc>
          <w:tcPr>
            <w:tcW w:w="751" w:type="dxa"/>
            <w:vMerge/>
            <w:tcBorders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left w:val="single" w:sz="4" w:space="0" w:color="000000"/>
            </w:tcBorders>
          </w:tcPr>
          <w:p w:rsidR="00D534CF" w:rsidRPr="00A02C7D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300"/>
        </w:trPr>
        <w:tc>
          <w:tcPr>
            <w:tcW w:w="751" w:type="dxa"/>
            <w:vMerge/>
            <w:tcBorders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left w:val="single" w:sz="4" w:space="0" w:color="000000"/>
            </w:tcBorders>
          </w:tcPr>
          <w:p w:rsidR="00D534CF" w:rsidRPr="00A02C7D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  <w:p w:rsidR="00D534CF" w:rsidRPr="009101BE" w:rsidRDefault="00D534CF" w:rsidP="00D534CF">
            <w:pPr>
              <w:jc w:val="center"/>
            </w:pPr>
          </w:p>
        </w:tc>
      </w:tr>
      <w:tr w:rsidR="00D534CF" w:rsidRPr="009101BE" w:rsidTr="00D534CF">
        <w:trPr>
          <w:trHeight w:val="300"/>
        </w:trPr>
        <w:tc>
          <w:tcPr>
            <w:tcW w:w="751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D534CF" w:rsidRPr="00A02C7D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D534CF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283"/>
        </w:trPr>
        <w:tc>
          <w:tcPr>
            <w:tcW w:w="751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</w:t>
            </w:r>
          </w:p>
        </w:tc>
        <w:tc>
          <w:tcPr>
            <w:tcW w:w="3767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D534CF" w:rsidRPr="00A02C7D" w:rsidRDefault="00D534CF" w:rsidP="008F4E24">
            <w:pPr>
              <w:pStyle w:val="ConsPlusNormal"/>
              <w:jc w:val="both"/>
              <w:rPr>
                <w:color w:val="000000"/>
                <w:sz w:val="22"/>
                <w:szCs w:val="22"/>
              </w:rPr>
            </w:pPr>
            <w:r w:rsidRPr="00A02C7D">
              <w:rPr>
                <w:sz w:val="22"/>
                <w:szCs w:val="22"/>
              </w:rPr>
              <w:t>Подача заявки на восстановление (переоформление) документов технологического присоединения к электрическим сетям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7,0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7,0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363"/>
        </w:trPr>
        <w:tc>
          <w:tcPr>
            <w:tcW w:w="751" w:type="dxa"/>
            <w:vMerge/>
            <w:tcBorders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left w:val="single" w:sz="4" w:space="0" w:color="000000"/>
            </w:tcBorders>
          </w:tcPr>
          <w:p w:rsidR="00D534CF" w:rsidRPr="00A02C7D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300"/>
        </w:trPr>
        <w:tc>
          <w:tcPr>
            <w:tcW w:w="751" w:type="dxa"/>
            <w:vMerge/>
            <w:tcBorders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left w:val="single" w:sz="4" w:space="0" w:color="000000"/>
            </w:tcBorders>
          </w:tcPr>
          <w:p w:rsidR="00D534CF" w:rsidRPr="00A02C7D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  <w:p w:rsidR="00D534CF" w:rsidRDefault="00D534CF" w:rsidP="00D534CF">
            <w:pPr>
              <w:jc w:val="center"/>
            </w:pPr>
          </w:p>
        </w:tc>
      </w:tr>
      <w:tr w:rsidR="00D534CF" w:rsidRPr="009101BE" w:rsidTr="00D534CF">
        <w:trPr>
          <w:trHeight w:val="300"/>
        </w:trPr>
        <w:tc>
          <w:tcPr>
            <w:tcW w:w="751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D534CF" w:rsidRPr="00A02C7D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D534CF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240"/>
        </w:trPr>
        <w:tc>
          <w:tcPr>
            <w:tcW w:w="751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23. </w:t>
            </w:r>
          </w:p>
        </w:tc>
        <w:tc>
          <w:tcPr>
            <w:tcW w:w="3767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D534CF" w:rsidRPr="00A02C7D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  <w:r w:rsidRPr="00A02C7D">
              <w:rPr>
                <w:color w:val="000000"/>
                <w:sz w:val="22"/>
                <w:szCs w:val="22"/>
              </w:rPr>
              <w:t xml:space="preserve">Замена участка тепловой сети от теплового колодца ТК-5 до ТК-1 протяженностью 92,4 м </w:t>
            </w:r>
            <w:proofErr w:type="gramStart"/>
            <w:r w:rsidRPr="00A02C7D">
              <w:rPr>
                <w:color w:val="000000"/>
                <w:sz w:val="22"/>
                <w:szCs w:val="22"/>
              </w:rPr>
              <w:t>в</w:t>
            </w:r>
            <w:proofErr w:type="gramEnd"/>
            <w:r w:rsidRPr="00A02C7D">
              <w:rPr>
                <w:color w:val="000000"/>
                <w:sz w:val="22"/>
                <w:szCs w:val="22"/>
              </w:rPr>
              <w:t xml:space="preserve"> с. Бирофельд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47,812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47,812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6E5E34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8F4E24">
            <w:pPr>
              <w:jc w:val="center"/>
            </w:pPr>
            <w:r w:rsidRPr="006E5E34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240"/>
        </w:trPr>
        <w:tc>
          <w:tcPr>
            <w:tcW w:w="751" w:type="dxa"/>
            <w:vMerge/>
            <w:tcBorders>
              <w:top w:val="single" w:sz="4" w:space="0" w:color="auto"/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top w:val="single" w:sz="4" w:space="0" w:color="auto"/>
              <w:left w:val="single" w:sz="4" w:space="0" w:color="000000"/>
            </w:tcBorders>
          </w:tcPr>
          <w:p w:rsidR="00D534CF" w:rsidRPr="00A02C7D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3F629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3F629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3F629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3F629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8F4E24">
            <w:pPr>
              <w:jc w:val="center"/>
            </w:pPr>
            <w:r w:rsidRPr="003F629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315"/>
        </w:trPr>
        <w:tc>
          <w:tcPr>
            <w:tcW w:w="751" w:type="dxa"/>
            <w:vMerge/>
            <w:tcBorders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363039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363039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363039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363039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6E5E34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8F4E24">
            <w:pPr>
              <w:jc w:val="center"/>
            </w:pPr>
            <w:r w:rsidRPr="006E5E34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420"/>
        </w:trPr>
        <w:tc>
          <w:tcPr>
            <w:tcW w:w="751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363039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363039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363039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363039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6E5E34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8F4E24">
            <w:pPr>
              <w:jc w:val="center"/>
            </w:pPr>
            <w:r w:rsidRPr="006E5E34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D534CF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240"/>
        </w:trPr>
        <w:tc>
          <w:tcPr>
            <w:tcW w:w="751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24. </w:t>
            </w:r>
          </w:p>
        </w:tc>
        <w:tc>
          <w:tcPr>
            <w:tcW w:w="3767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D534CF" w:rsidRPr="002044B5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  <w:r w:rsidRPr="002044B5">
              <w:rPr>
                <w:sz w:val="22"/>
                <w:szCs w:val="22"/>
              </w:rPr>
              <w:t>Изготовление и монтаж люков для обслуживания конвективной поверхности котлов водогрейных КВр-1,4-95</w:t>
            </w:r>
            <w:proofErr w:type="gramStart"/>
            <w:r w:rsidRPr="002044B5">
              <w:rPr>
                <w:sz w:val="22"/>
                <w:szCs w:val="22"/>
              </w:rPr>
              <w:t xml:space="preserve"> Б</w:t>
            </w:r>
            <w:proofErr w:type="gramEnd"/>
            <w:r w:rsidRPr="002044B5">
              <w:rPr>
                <w:sz w:val="22"/>
                <w:szCs w:val="22"/>
              </w:rPr>
              <w:t xml:space="preserve"> на котельной «Школа» с. Бирофельд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47,280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47,280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0C0D50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8F4E24">
            <w:pPr>
              <w:jc w:val="center"/>
            </w:pPr>
            <w:r w:rsidRPr="000C0D50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240"/>
        </w:trPr>
        <w:tc>
          <w:tcPr>
            <w:tcW w:w="751" w:type="dxa"/>
            <w:vMerge/>
            <w:tcBorders>
              <w:top w:val="single" w:sz="4" w:space="0" w:color="auto"/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top w:val="single" w:sz="4" w:space="0" w:color="auto"/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D56742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D56742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D56742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D56742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8F4E24">
            <w:pPr>
              <w:jc w:val="center"/>
            </w:pPr>
            <w:r w:rsidRPr="00D56742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313"/>
        </w:trPr>
        <w:tc>
          <w:tcPr>
            <w:tcW w:w="751" w:type="dxa"/>
            <w:vMerge/>
            <w:tcBorders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  <w:p w:rsidR="00D534CF" w:rsidRPr="009101BE" w:rsidRDefault="00D534CF" w:rsidP="00D534CF">
            <w:pPr>
              <w:jc w:val="center"/>
            </w:pPr>
          </w:p>
        </w:tc>
      </w:tr>
      <w:tr w:rsidR="00D534CF" w:rsidRPr="009101BE" w:rsidTr="00D534CF">
        <w:trPr>
          <w:trHeight w:val="337"/>
        </w:trPr>
        <w:tc>
          <w:tcPr>
            <w:tcW w:w="751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D534CF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361"/>
        </w:trPr>
        <w:tc>
          <w:tcPr>
            <w:tcW w:w="751" w:type="dxa"/>
            <w:vMerge w:val="restart"/>
            <w:tcBorders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</w:t>
            </w:r>
          </w:p>
        </w:tc>
        <w:tc>
          <w:tcPr>
            <w:tcW w:w="3767" w:type="dxa"/>
            <w:vMerge w:val="restart"/>
            <w:tcBorders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Замена изоляции на участке тепловой сети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C12006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50,0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C12006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C12006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50,0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C12006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C12006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C12006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343"/>
        </w:trPr>
        <w:tc>
          <w:tcPr>
            <w:tcW w:w="751" w:type="dxa"/>
            <w:vMerge/>
            <w:tcBorders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353"/>
        </w:trPr>
        <w:tc>
          <w:tcPr>
            <w:tcW w:w="751" w:type="dxa"/>
            <w:vMerge/>
            <w:tcBorders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  <w:p w:rsidR="00D534CF" w:rsidRDefault="00D534CF" w:rsidP="00D534CF">
            <w:pPr>
              <w:jc w:val="center"/>
            </w:pPr>
          </w:p>
        </w:tc>
      </w:tr>
      <w:tr w:rsidR="00D534CF" w:rsidRPr="009101BE" w:rsidTr="00D534CF">
        <w:trPr>
          <w:trHeight w:val="349"/>
        </w:trPr>
        <w:tc>
          <w:tcPr>
            <w:tcW w:w="751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D534CF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179"/>
        </w:trPr>
        <w:tc>
          <w:tcPr>
            <w:tcW w:w="751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D534CF" w:rsidRPr="00791400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  <w:r w:rsidRPr="00791400">
              <w:rPr>
                <w:sz w:val="22"/>
                <w:szCs w:val="22"/>
              </w:rPr>
              <w:t>26.</w:t>
            </w:r>
          </w:p>
        </w:tc>
        <w:tc>
          <w:tcPr>
            <w:tcW w:w="3767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D534CF" w:rsidRPr="00791400" w:rsidRDefault="00D534CF" w:rsidP="008F4E24">
            <w:pPr>
              <w:tabs>
                <w:tab w:val="left" w:pos="9354"/>
              </w:tabs>
              <w:snapToGrid w:val="0"/>
              <w:ind w:right="-6"/>
            </w:pPr>
            <w:r w:rsidRPr="00791400">
              <w:rPr>
                <w:sz w:val="22"/>
                <w:szCs w:val="22"/>
              </w:rPr>
              <w:t>Замена приборов учета электрической энергии</w:t>
            </w:r>
          </w:p>
          <w:p w:rsidR="00D534CF" w:rsidRPr="00791400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C12006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10,0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C12006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C12006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C12006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10,0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C12006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C12006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259"/>
        </w:trPr>
        <w:tc>
          <w:tcPr>
            <w:tcW w:w="751" w:type="dxa"/>
            <w:vMerge/>
            <w:tcBorders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sz w:val="19"/>
                <w:szCs w:val="19"/>
              </w:rPr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353"/>
        </w:trPr>
        <w:tc>
          <w:tcPr>
            <w:tcW w:w="751" w:type="dxa"/>
            <w:vMerge/>
            <w:tcBorders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sz w:val="19"/>
                <w:szCs w:val="19"/>
              </w:rPr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169"/>
        </w:trPr>
        <w:tc>
          <w:tcPr>
            <w:tcW w:w="751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sz w:val="19"/>
                <w:szCs w:val="19"/>
              </w:rPr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D534CF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249"/>
        </w:trPr>
        <w:tc>
          <w:tcPr>
            <w:tcW w:w="751" w:type="dxa"/>
            <w:vMerge w:val="restart"/>
            <w:tcBorders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</w:t>
            </w:r>
          </w:p>
        </w:tc>
        <w:tc>
          <w:tcPr>
            <w:tcW w:w="376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sz w:val="19"/>
                <w:szCs w:val="19"/>
              </w:rPr>
            </w:pPr>
            <w:r w:rsidRPr="00394954">
              <w:rPr>
                <w:sz w:val="22"/>
                <w:szCs w:val="22"/>
              </w:rPr>
              <w:t>Оплата по ранее заключенному муниципальному  контракту</w:t>
            </w:r>
            <w:r w:rsidRPr="00394954">
              <w:rPr>
                <w:sz w:val="22"/>
                <w:szCs w:val="22"/>
              </w:rPr>
              <w:br/>
              <w:t>№ 5/17ЗК от 20.07.2017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C12006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390,243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C12006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C12006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C12006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390,243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C12006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C12006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195"/>
        </w:trPr>
        <w:tc>
          <w:tcPr>
            <w:tcW w:w="751" w:type="dxa"/>
            <w:vMerge/>
            <w:tcBorders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D534CF" w:rsidRPr="00394954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135"/>
        </w:trPr>
        <w:tc>
          <w:tcPr>
            <w:tcW w:w="751" w:type="dxa"/>
            <w:vMerge/>
            <w:tcBorders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D534CF" w:rsidRPr="00394954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  <w:p w:rsidR="00D534CF" w:rsidRPr="009101BE" w:rsidRDefault="00D534CF" w:rsidP="00D534CF">
            <w:pPr>
              <w:jc w:val="center"/>
            </w:pPr>
          </w:p>
        </w:tc>
      </w:tr>
      <w:tr w:rsidR="00D534CF" w:rsidRPr="009101BE" w:rsidTr="00D534CF">
        <w:trPr>
          <w:trHeight w:val="135"/>
        </w:trPr>
        <w:tc>
          <w:tcPr>
            <w:tcW w:w="751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D534CF" w:rsidRPr="00394954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D534CF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135"/>
        </w:trPr>
        <w:tc>
          <w:tcPr>
            <w:tcW w:w="751" w:type="dxa"/>
            <w:tcBorders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28.</w:t>
            </w:r>
          </w:p>
        </w:tc>
        <w:tc>
          <w:tcPr>
            <w:tcW w:w="376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B60D0C" w:rsidRDefault="00D534CF" w:rsidP="001F4988">
            <w:r w:rsidRPr="00B60D0C">
              <w:rPr>
                <w:sz w:val="22"/>
                <w:szCs w:val="22"/>
              </w:rPr>
              <w:t>Модернизация котельного оборудования в котельной в</w:t>
            </w:r>
            <w:r>
              <w:rPr>
                <w:sz w:val="22"/>
                <w:szCs w:val="22"/>
              </w:rPr>
              <w:t xml:space="preserve"> пос. Птичник</w:t>
            </w:r>
            <w:r w:rsidRPr="00B60D0C">
              <w:rPr>
                <w:sz w:val="22"/>
                <w:szCs w:val="22"/>
              </w:rPr>
              <w:t>, БДРСУ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82,90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82,90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135"/>
        </w:trPr>
        <w:tc>
          <w:tcPr>
            <w:tcW w:w="751" w:type="dxa"/>
            <w:tcBorders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D534CF" w:rsidRPr="00B60D0C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746,13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746,13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135"/>
        </w:trPr>
        <w:tc>
          <w:tcPr>
            <w:tcW w:w="751" w:type="dxa"/>
            <w:tcBorders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D534CF" w:rsidRPr="00B60D0C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  <w:p w:rsidR="00D534CF" w:rsidRDefault="00D534CF" w:rsidP="00D534CF">
            <w:pPr>
              <w:jc w:val="center"/>
            </w:pPr>
          </w:p>
        </w:tc>
      </w:tr>
      <w:tr w:rsidR="00D534CF" w:rsidRPr="009101BE" w:rsidTr="00D534CF">
        <w:trPr>
          <w:trHeight w:val="135"/>
        </w:trPr>
        <w:tc>
          <w:tcPr>
            <w:tcW w:w="751" w:type="dxa"/>
            <w:tcBorders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D534CF" w:rsidRPr="00B60D0C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D534CF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135"/>
        </w:trPr>
        <w:tc>
          <w:tcPr>
            <w:tcW w:w="751" w:type="dxa"/>
            <w:tcBorders>
              <w:top w:val="single" w:sz="4" w:space="0" w:color="auto"/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</w:t>
            </w:r>
          </w:p>
        </w:tc>
        <w:tc>
          <w:tcPr>
            <w:tcW w:w="3767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D534CF" w:rsidRPr="00B60D0C" w:rsidRDefault="00D534CF" w:rsidP="00B60D0C">
            <w:r w:rsidRPr="00B60D0C">
              <w:rPr>
                <w:sz w:val="22"/>
                <w:szCs w:val="22"/>
              </w:rPr>
              <w:t xml:space="preserve">Модернизация котельной </w:t>
            </w:r>
            <w:proofErr w:type="gramStart"/>
            <w:r w:rsidRPr="00B60D0C">
              <w:rPr>
                <w:sz w:val="22"/>
                <w:szCs w:val="22"/>
              </w:rPr>
              <w:t>в</w:t>
            </w:r>
            <w:proofErr w:type="gramEnd"/>
            <w:r w:rsidRPr="00B60D0C">
              <w:rPr>
                <w:sz w:val="22"/>
                <w:szCs w:val="22"/>
              </w:rPr>
              <w:br/>
              <w:t xml:space="preserve">с. </w:t>
            </w:r>
            <w:proofErr w:type="spellStart"/>
            <w:r w:rsidRPr="00B60D0C">
              <w:rPr>
                <w:sz w:val="22"/>
                <w:szCs w:val="22"/>
              </w:rPr>
              <w:t>Найфельд</w:t>
            </w:r>
            <w:proofErr w:type="spellEnd"/>
          </w:p>
          <w:p w:rsidR="00D534CF" w:rsidRPr="00B60D0C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106,82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106,82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135"/>
        </w:trPr>
        <w:tc>
          <w:tcPr>
            <w:tcW w:w="751" w:type="dxa"/>
            <w:tcBorders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left w:val="single" w:sz="4" w:space="0" w:color="000000"/>
            </w:tcBorders>
          </w:tcPr>
          <w:p w:rsidR="00D534CF" w:rsidRPr="00B60D0C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961,40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961,40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135"/>
        </w:trPr>
        <w:tc>
          <w:tcPr>
            <w:tcW w:w="751" w:type="dxa"/>
            <w:tcBorders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left w:val="single" w:sz="4" w:space="0" w:color="000000"/>
            </w:tcBorders>
          </w:tcPr>
          <w:p w:rsidR="00D534CF" w:rsidRPr="00B60D0C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135"/>
        </w:trPr>
        <w:tc>
          <w:tcPr>
            <w:tcW w:w="751" w:type="dxa"/>
            <w:tcBorders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D534CF" w:rsidRPr="00B60D0C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D534CF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135"/>
        </w:trPr>
        <w:tc>
          <w:tcPr>
            <w:tcW w:w="751" w:type="dxa"/>
            <w:tcBorders>
              <w:top w:val="single" w:sz="4" w:space="0" w:color="auto"/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</w:t>
            </w:r>
          </w:p>
        </w:tc>
        <w:tc>
          <w:tcPr>
            <w:tcW w:w="3767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D534CF" w:rsidRPr="00B60D0C" w:rsidRDefault="00D534CF" w:rsidP="00B60D0C">
            <w:r w:rsidRPr="00B60D0C">
              <w:rPr>
                <w:sz w:val="22"/>
                <w:szCs w:val="22"/>
              </w:rPr>
              <w:t>Модернизация котельной в</w:t>
            </w:r>
            <w:r w:rsidRPr="00B60D0C">
              <w:rPr>
                <w:sz w:val="22"/>
                <w:szCs w:val="22"/>
              </w:rPr>
              <w:br/>
              <w:t xml:space="preserve">с. </w:t>
            </w:r>
            <w:proofErr w:type="gramStart"/>
            <w:r w:rsidRPr="00B60D0C">
              <w:rPr>
                <w:sz w:val="22"/>
                <w:szCs w:val="22"/>
              </w:rPr>
              <w:t>Дубовое</w:t>
            </w:r>
            <w:proofErr w:type="gramEnd"/>
          </w:p>
          <w:p w:rsidR="00D534CF" w:rsidRPr="00B60D0C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94,24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94,24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135"/>
        </w:trPr>
        <w:tc>
          <w:tcPr>
            <w:tcW w:w="751" w:type="dxa"/>
            <w:tcBorders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left w:val="single" w:sz="4" w:space="0" w:color="000000"/>
            </w:tcBorders>
          </w:tcPr>
          <w:p w:rsidR="00D534CF" w:rsidRPr="00B60D0C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848,16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848,16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135"/>
        </w:trPr>
        <w:tc>
          <w:tcPr>
            <w:tcW w:w="751" w:type="dxa"/>
            <w:tcBorders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left w:val="single" w:sz="4" w:space="0" w:color="000000"/>
            </w:tcBorders>
          </w:tcPr>
          <w:p w:rsidR="00D534CF" w:rsidRPr="00B60D0C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  <w:p w:rsidR="00D534CF" w:rsidRPr="009101BE" w:rsidRDefault="00D534CF" w:rsidP="00D534CF">
            <w:pPr>
              <w:jc w:val="center"/>
            </w:pPr>
          </w:p>
        </w:tc>
      </w:tr>
      <w:tr w:rsidR="00D534CF" w:rsidRPr="009101BE" w:rsidTr="00D534CF">
        <w:trPr>
          <w:trHeight w:val="135"/>
        </w:trPr>
        <w:tc>
          <w:tcPr>
            <w:tcW w:w="751" w:type="dxa"/>
            <w:tcBorders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D534CF" w:rsidRPr="00B60D0C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D534CF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135"/>
        </w:trPr>
        <w:tc>
          <w:tcPr>
            <w:tcW w:w="751" w:type="dxa"/>
            <w:tcBorders>
              <w:top w:val="single" w:sz="4" w:space="0" w:color="auto"/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</w:t>
            </w:r>
          </w:p>
        </w:tc>
        <w:tc>
          <w:tcPr>
            <w:tcW w:w="3767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D534CF" w:rsidRPr="00B60D0C" w:rsidRDefault="00D534CF" w:rsidP="00B60D0C">
            <w:r w:rsidRPr="00B60D0C">
              <w:rPr>
                <w:sz w:val="22"/>
                <w:szCs w:val="22"/>
              </w:rPr>
              <w:t xml:space="preserve">Модернизация котельной </w:t>
            </w:r>
            <w:proofErr w:type="gramStart"/>
            <w:r w:rsidRPr="00B60D0C">
              <w:rPr>
                <w:sz w:val="22"/>
                <w:szCs w:val="22"/>
              </w:rPr>
              <w:t>в</w:t>
            </w:r>
            <w:proofErr w:type="gramEnd"/>
            <w:r w:rsidRPr="00B60D0C">
              <w:rPr>
                <w:sz w:val="22"/>
                <w:szCs w:val="22"/>
              </w:rPr>
              <w:t xml:space="preserve"> </w:t>
            </w:r>
            <w:r w:rsidRPr="00B60D0C">
              <w:rPr>
                <w:sz w:val="22"/>
                <w:szCs w:val="22"/>
              </w:rPr>
              <w:br/>
              <w:t xml:space="preserve">с. </w:t>
            </w:r>
            <w:proofErr w:type="spellStart"/>
            <w:r w:rsidRPr="00B60D0C">
              <w:rPr>
                <w:sz w:val="22"/>
                <w:szCs w:val="22"/>
              </w:rPr>
              <w:t>Валдгейм</w:t>
            </w:r>
            <w:proofErr w:type="spellEnd"/>
            <w:r w:rsidRPr="00B60D0C">
              <w:rPr>
                <w:sz w:val="22"/>
                <w:szCs w:val="22"/>
              </w:rPr>
              <w:t xml:space="preserve">, </w:t>
            </w:r>
          </w:p>
          <w:p w:rsidR="00D534CF" w:rsidRPr="00B60D0C" w:rsidRDefault="00D534CF" w:rsidP="00B60D0C">
            <w:r w:rsidRPr="00B60D0C">
              <w:rPr>
                <w:sz w:val="22"/>
                <w:szCs w:val="22"/>
              </w:rPr>
              <w:t>ул. Школьная, 14</w:t>
            </w:r>
          </w:p>
          <w:p w:rsidR="00D534CF" w:rsidRPr="00B60D0C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261,28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261,28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135"/>
        </w:trPr>
        <w:tc>
          <w:tcPr>
            <w:tcW w:w="751" w:type="dxa"/>
            <w:tcBorders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left w:val="single" w:sz="4" w:space="0" w:color="000000"/>
            </w:tcBorders>
          </w:tcPr>
          <w:p w:rsidR="00D534CF" w:rsidRPr="00B60D0C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2351,51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2351,51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135"/>
        </w:trPr>
        <w:tc>
          <w:tcPr>
            <w:tcW w:w="751" w:type="dxa"/>
            <w:tcBorders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left w:val="single" w:sz="4" w:space="0" w:color="000000"/>
            </w:tcBorders>
          </w:tcPr>
          <w:p w:rsidR="00D534CF" w:rsidRPr="00B60D0C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  <w:p w:rsidR="00D534CF" w:rsidRDefault="00D534CF" w:rsidP="00D534CF">
            <w:pPr>
              <w:jc w:val="center"/>
            </w:pPr>
          </w:p>
        </w:tc>
      </w:tr>
      <w:tr w:rsidR="00D534CF" w:rsidRPr="009101BE" w:rsidTr="00D534CF">
        <w:trPr>
          <w:trHeight w:val="135"/>
        </w:trPr>
        <w:tc>
          <w:tcPr>
            <w:tcW w:w="751" w:type="dxa"/>
            <w:tcBorders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D534CF" w:rsidRPr="00B60D0C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D534CF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135"/>
        </w:trPr>
        <w:tc>
          <w:tcPr>
            <w:tcW w:w="751" w:type="dxa"/>
            <w:tcBorders>
              <w:top w:val="single" w:sz="4" w:space="0" w:color="auto"/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32.</w:t>
            </w:r>
          </w:p>
        </w:tc>
        <w:tc>
          <w:tcPr>
            <w:tcW w:w="3767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D534CF" w:rsidRPr="00B60D0C" w:rsidRDefault="00D534CF" w:rsidP="00B60D0C">
            <w:pPr>
              <w:tabs>
                <w:tab w:val="left" w:pos="9354"/>
              </w:tabs>
              <w:snapToGrid w:val="0"/>
              <w:ind w:right="-6"/>
            </w:pPr>
            <w:r w:rsidRPr="00B60D0C">
              <w:rPr>
                <w:sz w:val="22"/>
                <w:szCs w:val="22"/>
              </w:rPr>
              <w:t xml:space="preserve">Модернизация системы теплоснабжения </w:t>
            </w:r>
            <w:proofErr w:type="gramStart"/>
            <w:r w:rsidRPr="00B60D0C">
              <w:rPr>
                <w:sz w:val="22"/>
                <w:szCs w:val="22"/>
              </w:rPr>
              <w:t>в</w:t>
            </w:r>
            <w:proofErr w:type="gramEnd"/>
            <w:r w:rsidRPr="00B60D0C">
              <w:rPr>
                <w:sz w:val="22"/>
                <w:szCs w:val="22"/>
              </w:rPr>
              <w:t xml:space="preserve"> с. </w:t>
            </w:r>
            <w:proofErr w:type="spellStart"/>
            <w:r w:rsidRPr="00B60D0C">
              <w:rPr>
                <w:sz w:val="22"/>
                <w:szCs w:val="22"/>
              </w:rPr>
              <w:t>Валдгейм</w:t>
            </w:r>
            <w:proofErr w:type="spellEnd"/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AD3362" w:rsidP="00602831">
            <w:pPr>
              <w:jc w:val="center"/>
            </w:pPr>
            <w:r>
              <w:rPr>
                <w:sz w:val="22"/>
                <w:szCs w:val="22"/>
              </w:rPr>
              <w:t>303,69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AD3362" w:rsidP="00602831">
            <w:pPr>
              <w:jc w:val="center"/>
            </w:pPr>
            <w:r>
              <w:rPr>
                <w:sz w:val="22"/>
                <w:szCs w:val="22"/>
              </w:rPr>
              <w:t>303,69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135"/>
        </w:trPr>
        <w:tc>
          <w:tcPr>
            <w:tcW w:w="751" w:type="dxa"/>
            <w:tcBorders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left w:val="single" w:sz="4" w:space="0" w:color="000000"/>
            </w:tcBorders>
          </w:tcPr>
          <w:p w:rsidR="00D534CF" w:rsidRPr="00B60D0C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1404,91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1404,91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135"/>
        </w:trPr>
        <w:tc>
          <w:tcPr>
            <w:tcW w:w="751" w:type="dxa"/>
            <w:tcBorders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left w:val="single" w:sz="4" w:space="0" w:color="000000"/>
            </w:tcBorders>
          </w:tcPr>
          <w:p w:rsidR="00D534CF" w:rsidRPr="00B60D0C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135"/>
        </w:trPr>
        <w:tc>
          <w:tcPr>
            <w:tcW w:w="751" w:type="dxa"/>
            <w:tcBorders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D534CF" w:rsidRPr="00B60D0C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D534CF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135"/>
        </w:trPr>
        <w:tc>
          <w:tcPr>
            <w:tcW w:w="751" w:type="dxa"/>
            <w:tcBorders>
              <w:top w:val="single" w:sz="4" w:space="0" w:color="auto"/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33.</w:t>
            </w:r>
          </w:p>
        </w:tc>
        <w:tc>
          <w:tcPr>
            <w:tcW w:w="3767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D534CF" w:rsidRPr="00B60D0C" w:rsidRDefault="00D534CF" w:rsidP="00B60D0C">
            <w:r w:rsidRPr="00B60D0C">
              <w:rPr>
                <w:sz w:val="22"/>
                <w:szCs w:val="22"/>
              </w:rPr>
              <w:t xml:space="preserve">Модернизация котельной </w:t>
            </w:r>
            <w:proofErr w:type="gramStart"/>
            <w:r w:rsidRPr="00B60D0C">
              <w:rPr>
                <w:sz w:val="22"/>
                <w:szCs w:val="22"/>
              </w:rPr>
              <w:t>в</w:t>
            </w:r>
            <w:proofErr w:type="gramEnd"/>
            <w:r w:rsidRPr="00B60D0C">
              <w:rPr>
                <w:sz w:val="22"/>
                <w:szCs w:val="22"/>
              </w:rPr>
              <w:t xml:space="preserve"> </w:t>
            </w:r>
            <w:r w:rsidRPr="00B60D0C">
              <w:rPr>
                <w:sz w:val="22"/>
                <w:szCs w:val="22"/>
              </w:rPr>
              <w:br/>
              <w:t>с. Птичник, ул. Мирная, 10б</w:t>
            </w:r>
          </w:p>
          <w:p w:rsidR="00D534CF" w:rsidRPr="00B60D0C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64,75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64,75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135"/>
        </w:trPr>
        <w:tc>
          <w:tcPr>
            <w:tcW w:w="751" w:type="dxa"/>
            <w:tcBorders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left w:val="single" w:sz="4" w:space="0" w:color="000000"/>
            </w:tcBorders>
          </w:tcPr>
          <w:p w:rsidR="00D534CF" w:rsidRPr="00B60D0C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582,75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582,75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135"/>
        </w:trPr>
        <w:tc>
          <w:tcPr>
            <w:tcW w:w="751" w:type="dxa"/>
            <w:tcBorders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left w:val="single" w:sz="4" w:space="0" w:color="000000"/>
            </w:tcBorders>
          </w:tcPr>
          <w:p w:rsidR="00D534CF" w:rsidRPr="00B60D0C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  <w:p w:rsidR="00D534CF" w:rsidRPr="009101BE" w:rsidRDefault="00D534CF" w:rsidP="00D534CF">
            <w:pPr>
              <w:jc w:val="center"/>
            </w:pPr>
          </w:p>
        </w:tc>
      </w:tr>
      <w:tr w:rsidR="00D534CF" w:rsidRPr="009101BE" w:rsidTr="00D534CF">
        <w:trPr>
          <w:trHeight w:val="135"/>
        </w:trPr>
        <w:tc>
          <w:tcPr>
            <w:tcW w:w="751" w:type="dxa"/>
            <w:tcBorders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D534CF" w:rsidRPr="00B60D0C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D534CF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135"/>
        </w:trPr>
        <w:tc>
          <w:tcPr>
            <w:tcW w:w="751" w:type="dxa"/>
            <w:tcBorders>
              <w:top w:val="single" w:sz="4" w:space="0" w:color="auto"/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34.</w:t>
            </w:r>
          </w:p>
        </w:tc>
        <w:tc>
          <w:tcPr>
            <w:tcW w:w="3767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D534CF" w:rsidRPr="00B60D0C" w:rsidRDefault="00D534CF" w:rsidP="00B60D0C">
            <w:r w:rsidRPr="00B60D0C">
              <w:rPr>
                <w:sz w:val="22"/>
                <w:szCs w:val="22"/>
              </w:rPr>
              <w:t xml:space="preserve">Модернизация котельной </w:t>
            </w:r>
            <w:proofErr w:type="gramStart"/>
            <w:r w:rsidRPr="00B60D0C">
              <w:rPr>
                <w:sz w:val="22"/>
                <w:szCs w:val="22"/>
              </w:rPr>
              <w:t>в</w:t>
            </w:r>
            <w:proofErr w:type="gramEnd"/>
            <w:r w:rsidRPr="00B60D0C">
              <w:rPr>
                <w:sz w:val="22"/>
                <w:szCs w:val="22"/>
              </w:rPr>
              <w:t xml:space="preserve"> </w:t>
            </w:r>
            <w:r w:rsidRPr="00B60D0C">
              <w:rPr>
                <w:sz w:val="22"/>
                <w:szCs w:val="22"/>
              </w:rPr>
              <w:br/>
              <w:t>с. Птичник, пер. Гаражный, 8</w:t>
            </w:r>
          </w:p>
          <w:p w:rsidR="00D534CF" w:rsidRPr="00B60D0C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86,98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86,98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71"/>
        </w:trPr>
        <w:tc>
          <w:tcPr>
            <w:tcW w:w="751" w:type="dxa"/>
            <w:tcBorders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left w:val="single" w:sz="4" w:space="0" w:color="000000"/>
            </w:tcBorders>
          </w:tcPr>
          <w:p w:rsidR="00D534CF" w:rsidRPr="00394954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782,85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782,85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135"/>
        </w:trPr>
        <w:tc>
          <w:tcPr>
            <w:tcW w:w="751" w:type="dxa"/>
            <w:tcBorders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left w:val="single" w:sz="4" w:space="0" w:color="000000"/>
            </w:tcBorders>
          </w:tcPr>
          <w:p w:rsidR="00D534CF" w:rsidRPr="00394954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0B3E8F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0B3E8F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0B3E8F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0B3E8F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0B3E8F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602831" w:rsidRDefault="00D534CF" w:rsidP="000B3E8F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  <w:p w:rsidR="00D534CF" w:rsidRDefault="00D534CF" w:rsidP="00D534CF">
            <w:pPr>
              <w:jc w:val="center"/>
            </w:pPr>
          </w:p>
        </w:tc>
      </w:tr>
      <w:tr w:rsidR="00D534CF" w:rsidRPr="009101BE" w:rsidTr="00D534CF">
        <w:trPr>
          <w:trHeight w:val="135"/>
        </w:trPr>
        <w:tc>
          <w:tcPr>
            <w:tcW w:w="751" w:type="dxa"/>
            <w:tcBorders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D534CF" w:rsidRPr="00394954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0B3E8F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0B3E8F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0B3E8F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0B3E8F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0B3E8F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602831" w:rsidRDefault="00D534CF" w:rsidP="000B3E8F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D534CF">
            <w:pPr>
              <w:tabs>
                <w:tab w:val="left" w:pos="9354"/>
              </w:tabs>
              <w:ind w:right="-6"/>
              <w:jc w:val="center"/>
              <w:rPr>
                <w:sz w:val="22"/>
                <w:szCs w:val="22"/>
              </w:rPr>
            </w:pPr>
            <w:r w:rsidRPr="009101BE">
              <w:rPr>
                <w:sz w:val="22"/>
                <w:szCs w:val="22"/>
              </w:rPr>
              <w:t>0,0</w:t>
            </w:r>
          </w:p>
          <w:p w:rsidR="003344BB" w:rsidRPr="009101BE" w:rsidRDefault="003344BB" w:rsidP="00D534CF">
            <w:pPr>
              <w:tabs>
                <w:tab w:val="left" w:pos="9354"/>
              </w:tabs>
              <w:ind w:right="-6"/>
              <w:jc w:val="center"/>
            </w:pPr>
          </w:p>
        </w:tc>
      </w:tr>
      <w:tr w:rsidR="00D534CF" w:rsidRPr="009101BE" w:rsidTr="00D534CF">
        <w:trPr>
          <w:trHeight w:val="135"/>
        </w:trPr>
        <w:tc>
          <w:tcPr>
            <w:tcW w:w="751" w:type="dxa"/>
            <w:tcBorders>
              <w:top w:val="single" w:sz="4" w:space="0" w:color="auto"/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tcBorders>
              <w:left w:val="single" w:sz="4" w:space="0" w:color="000000"/>
            </w:tcBorders>
          </w:tcPr>
          <w:p w:rsidR="00D534CF" w:rsidRPr="00C613F3" w:rsidRDefault="00D534CF" w:rsidP="006702DA">
            <w:pPr>
              <w:tabs>
                <w:tab w:val="left" w:pos="9354"/>
              </w:tabs>
              <w:snapToGrid w:val="0"/>
              <w:ind w:right="-6"/>
            </w:pPr>
            <w:r>
              <w:t>Приобретение котельного оборудования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6702DA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0B3E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0B3E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0B3E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0B3E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0B3E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602831" w:rsidRDefault="00D534CF" w:rsidP="000B3E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135"/>
        </w:trPr>
        <w:tc>
          <w:tcPr>
            <w:tcW w:w="751" w:type="dxa"/>
            <w:tcBorders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35.</w:t>
            </w:r>
          </w:p>
        </w:tc>
        <w:tc>
          <w:tcPr>
            <w:tcW w:w="3767" w:type="dxa"/>
            <w:tcBorders>
              <w:left w:val="single" w:sz="4" w:space="0" w:color="000000"/>
            </w:tcBorders>
          </w:tcPr>
          <w:p w:rsidR="00D534CF" w:rsidRPr="00C613F3" w:rsidRDefault="00D534CF" w:rsidP="006702DA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6702DA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0B3E8F">
            <w:pPr>
              <w:jc w:val="center"/>
            </w:pPr>
            <w:r w:rsidRPr="00C52992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0B3E8F">
            <w:pPr>
              <w:jc w:val="center"/>
            </w:pPr>
            <w:r w:rsidRPr="00C52992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0B3E8F">
            <w:pPr>
              <w:jc w:val="center"/>
            </w:pPr>
            <w:r w:rsidRPr="00C52992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0B3E8F">
            <w:pPr>
              <w:jc w:val="center"/>
            </w:pPr>
            <w:r w:rsidRPr="00C52992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0B3E8F">
            <w:pPr>
              <w:jc w:val="center"/>
            </w:pPr>
            <w:r w:rsidRPr="00C52992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0B3E8F">
            <w:pPr>
              <w:jc w:val="center"/>
            </w:pPr>
            <w:r w:rsidRPr="00C52992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135"/>
        </w:trPr>
        <w:tc>
          <w:tcPr>
            <w:tcW w:w="751" w:type="dxa"/>
            <w:tcBorders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tcBorders>
              <w:left w:val="single" w:sz="4" w:space="0" w:color="000000"/>
            </w:tcBorders>
          </w:tcPr>
          <w:p w:rsidR="00D534CF" w:rsidRPr="00C613F3" w:rsidRDefault="00D534CF" w:rsidP="006702DA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6702DA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0B3E8F">
            <w:pPr>
              <w:jc w:val="center"/>
            </w:pPr>
            <w:r w:rsidRPr="00C52992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0B3E8F">
            <w:pPr>
              <w:jc w:val="center"/>
            </w:pPr>
            <w:r w:rsidRPr="00C52992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0B3E8F">
            <w:pPr>
              <w:jc w:val="center"/>
            </w:pPr>
            <w:r w:rsidRPr="00C52992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0B3E8F">
            <w:pPr>
              <w:jc w:val="center"/>
            </w:pPr>
            <w:r w:rsidRPr="00C52992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0B3E8F">
            <w:pPr>
              <w:jc w:val="center"/>
            </w:pPr>
            <w:r w:rsidRPr="00C52992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0B3E8F">
            <w:pPr>
              <w:jc w:val="center"/>
            </w:pPr>
            <w:r w:rsidRPr="00C52992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135"/>
        </w:trPr>
        <w:tc>
          <w:tcPr>
            <w:tcW w:w="751" w:type="dxa"/>
            <w:tcBorders>
              <w:left w:val="single" w:sz="4" w:space="0" w:color="auto"/>
              <w:bottom w:val="single" w:sz="4" w:space="0" w:color="auto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tcBorders>
              <w:left w:val="single" w:sz="4" w:space="0" w:color="000000"/>
              <w:bottom w:val="single" w:sz="4" w:space="0" w:color="auto"/>
            </w:tcBorders>
          </w:tcPr>
          <w:p w:rsidR="00D534CF" w:rsidRPr="00C613F3" w:rsidRDefault="00D534CF" w:rsidP="006702DA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6702DA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0B3E8F">
            <w:pPr>
              <w:jc w:val="center"/>
            </w:pPr>
            <w:r w:rsidRPr="00C52992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0B3E8F">
            <w:pPr>
              <w:jc w:val="center"/>
            </w:pPr>
            <w:r w:rsidRPr="00C52992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0B3E8F">
            <w:pPr>
              <w:jc w:val="center"/>
            </w:pPr>
            <w:r w:rsidRPr="00C52992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0B3E8F">
            <w:pPr>
              <w:jc w:val="center"/>
            </w:pPr>
            <w:r w:rsidRPr="00C52992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0B3E8F">
            <w:pPr>
              <w:jc w:val="center"/>
            </w:pPr>
            <w:r w:rsidRPr="00C52992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0B3E8F">
            <w:pPr>
              <w:jc w:val="center"/>
            </w:pPr>
            <w:r w:rsidRPr="00C52992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D534CF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AD3362">
        <w:trPr>
          <w:trHeight w:val="287"/>
        </w:trPr>
        <w:tc>
          <w:tcPr>
            <w:tcW w:w="751" w:type="dxa"/>
            <w:tcBorders>
              <w:top w:val="single" w:sz="4" w:space="0" w:color="auto"/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000000"/>
            </w:tcBorders>
          </w:tcPr>
          <w:p w:rsidR="00D534CF" w:rsidRPr="00394954" w:rsidRDefault="00D534CF" w:rsidP="008F4E24">
            <w:pPr>
              <w:tabs>
                <w:tab w:val="left" w:pos="9354"/>
              </w:tabs>
              <w:snapToGrid w:val="0"/>
              <w:ind w:right="-6"/>
            </w:pPr>
            <w:r>
              <w:t>Ремонт тепловых и канализационных колодцев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6702DA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AD3362" w:rsidP="000B3E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2,41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0B3E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0B3E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AD3362" w:rsidP="000B3E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2,41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0B3E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602831" w:rsidRDefault="00D534CF" w:rsidP="000B3E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135"/>
        </w:trPr>
        <w:tc>
          <w:tcPr>
            <w:tcW w:w="751" w:type="dxa"/>
            <w:tcBorders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36.</w:t>
            </w:r>
          </w:p>
        </w:tc>
        <w:tc>
          <w:tcPr>
            <w:tcW w:w="3767" w:type="dxa"/>
            <w:tcBorders>
              <w:left w:val="single" w:sz="4" w:space="0" w:color="000000"/>
            </w:tcBorders>
          </w:tcPr>
          <w:p w:rsidR="00D534CF" w:rsidRPr="00394954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6702DA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0B3E8F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0B3E8F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0B3E8F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0B3E8F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0B3E8F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0B3E8F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AD3362">
        <w:trPr>
          <w:trHeight w:val="299"/>
        </w:trPr>
        <w:tc>
          <w:tcPr>
            <w:tcW w:w="751" w:type="dxa"/>
            <w:tcBorders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tcBorders>
              <w:left w:val="single" w:sz="4" w:space="0" w:color="000000"/>
            </w:tcBorders>
          </w:tcPr>
          <w:p w:rsidR="00D534CF" w:rsidRPr="00394954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6702DA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0B3E8F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0B3E8F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0B3E8F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0B3E8F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0B3E8F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0B3E8F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  <w:p w:rsidR="00D534CF" w:rsidRPr="009101BE" w:rsidRDefault="00D534CF" w:rsidP="00D534CF">
            <w:pPr>
              <w:jc w:val="center"/>
            </w:pPr>
          </w:p>
        </w:tc>
      </w:tr>
      <w:tr w:rsidR="00D534CF" w:rsidRPr="009101BE" w:rsidTr="00AD3362">
        <w:trPr>
          <w:trHeight w:val="135"/>
        </w:trPr>
        <w:tc>
          <w:tcPr>
            <w:tcW w:w="751" w:type="dxa"/>
            <w:tcBorders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tcBorders>
              <w:left w:val="single" w:sz="4" w:space="0" w:color="000000"/>
              <w:bottom w:val="single" w:sz="4" w:space="0" w:color="auto"/>
            </w:tcBorders>
          </w:tcPr>
          <w:p w:rsidR="00D534CF" w:rsidRPr="00394954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6702DA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0B3E8F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0B3E8F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0B3E8F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0B3E8F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0B3E8F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0B3E8F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D534CF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AD3362" w:rsidRPr="009101BE" w:rsidTr="00AD3362">
        <w:trPr>
          <w:trHeight w:val="135"/>
        </w:trPr>
        <w:tc>
          <w:tcPr>
            <w:tcW w:w="751" w:type="dxa"/>
            <w:tcBorders>
              <w:top w:val="single" w:sz="4" w:space="0" w:color="auto"/>
              <w:left w:val="single" w:sz="4" w:space="0" w:color="000000"/>
            </w:tcBorders>
          </w:tcPr>
          <w:p w:rsidR="00AD3362" w:rsidRDefault="00AD3362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000000"/>
            </w:tcBorders>
          </w:tcPr>
          <w:p w:rsidR="00AD3362" w:rsidRPr="00394954" w:rsidRDefault="00AD3362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D3362" w:rsidRPr="009101BE" w:rsidRDefault="00AD3362" w:rsidP="007B09B5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D3362" w:rsidRPr="00A70EF2" w:rsidRDefault="00AD3362" w:rsidP="000B3E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D3362" w:rsidRPr="00A70EF2" w:rsidRDefault="00AD3362" w:rsidP="000B3E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D3362" w:rsidRPr="00A70EF2" w:rsidRDefault="00AD3362" w:rsidP="000B3E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D3362" w:rsidRPr="00A70EF2" w:rsidRDefault="00AD3362" w:rsidP="000B3E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D3362" w:rsidRPr="00A70EF2" w:rsidRDefault="00AD3362" w:rsidP="000B3E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D3362" w:rsidRPr="00A70EF2" w:rsidRDefault="00AD3362" w:rsidP="000B3E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D3362" w:rsidRPr="009101BE" w:rsidRDefault="00AD3362" w:rsidP="00D534CF">
            <w:pPr>
              <w:tabs>
                <w:tab w:val="left" w:pos="9354"/>
              </w:tabs>
              <w:ind w:right="-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AD3362" w:rsidRPr="009101BE" w:rsidTr="00AD3362">
        <w:trPr>
          <w:trHeight w:val="135"/>
        </w:trPr>
        <w:tc>
          <w:tcPr>
            <w:tcW w:w="751" w:type="dxa"/>
            <w:tcBorders>
              <w:left w:val="single" w:sz="4" w:space="0" w:color="000000"/>
            </w:tcBorders>
          </w:tcPr>
          <w:p w:rsidR="00AD3362" w:rsidRDefault="00AD3362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37.</w:t>
            </w:r>
          </w:p>
        </w:tc>
        <w:tc>
          <w:tcPr>
            <w:tcW w:w="3767" w:type="dxa"/>
            <w:tcBorders>
              <w:left w:val="single" w:sz="4" w:space="0" w:color="000000"/>
            </w:tcBorders>
          </w:tcPr>
          <w:p w:rsidR="00AD3362" w:rsidRPr="00394954" w:rsidRDefault="00AD3362" w:rsidP="008F4E24">
            <w:pPr>
              <w:tabs>
                <w:tab w:val="left" w:pos="9354"/>
              </w:tabs>
              <w:snapToGrid w:val="0"/>
              <w:ind w:right="-6"/>
            </w:pPr>
            <w:r>
              <w:t>Ремонт электрических сетей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D3362" w:rsidRPr="009101BE" w:rsidRDefault="00AD3362" w:rsidP="007B09B5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D3362" w:rsidRDefault="00AD3362" w:rsidP="007B09B5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D3362" w:rsidRDefault="00AD3362" w:rsidP="007B09B5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D3362" w:rsidRDefault="00AD3362" w:rsidP="007B09B5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D3362" w:rsidRDefault="00AD3362" w:rsidP="007B09B5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D3362" w:rsidRDefault="00AD3362" w:rsidP="007B09B5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D3362" w:rsidRDefault="00AD3362" w:rsidP="007B09B5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D3362" w:rsidRPr="009101BE" w:rsidRDefault="00AD3362" w:rsidP="007B09B5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AD3362" w:rsidRPr="009101BE" w:rsidTr="00AD3362">
        <w:trPr>
          <w:trHeight w:val="135"/>
        </w:trPr>
        <w:tc>
          <w:tcPr>
            <w:tcW w:w="751" w:type="dxa"/>
            <w:tcBorders>
              <w:left w:val="single" w:sz="4" w:space="0" w:color="000000"/>
            </w:tcBorders>
          </w:tcPr>
          <w:p w:rsidR="00AD3362" w:rsidRDefault="00AD3362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tcBorders>
              <w:left w:val="single" w:sz="4" w:space="0" w:color="000000"/>
            </w:tcBorders>
          </w:tcPr>
          <w:p w:rsidR="00AD3362" w:rsidRPr="00394954" w:rsidRDefault="00AD3362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D3362" w:rsidRPr="009101BE" w:rsidRDefault="00AD3362" w:rsidP="007B09B5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D3362" w:rsidRDefault="00AD3362" w:rsidP="007B09B5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D3362" w:rsidRDefault="00AD3362" w:rsidP="007B09B5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D3362" w:rsidRDefault="00AD3362" w:rsidP="007B09B5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D3362" w:rsidRDefault="00AD3362" w:rsidP="007B09B5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D3362" w:rsidRDefault="00AD3362" w:rsidP="007B09B5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D3362" w:rsidRDefault="00AD3362" w:rsidP="007B09B5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D3362" w:rsidRPr="009101BE" w:rsidRDefault="00AD3362" w:rsidP="007B09B5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AD3362" w:rsidRPr="009101BE" w:rsidTr="00D534CF">
        <w:trPr>
          <w:trHeight w:val="135"/>
        </w:trPr>
        <w:tc>
          <w:tcPr>
            <w:tcW w:w="751" w:type="dxa"/>
            <w:tcBorders>
              <w:left w:val="single" w:sz="4" w:space="0" w:color="000000"/>
              <w:bottom w:val="single" w:sz="4" w:space="0" w:color="auto"/>
            </w:tcBorders>
          </w:tcPr>
          <w:p w:rsidR="00AD3362" w:rsidRDefault="00AD3362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tcBorders>
              <w:left w:val="single" w:sz="4" w:space="0" w:color="000000"/>
              <w:bottom w:val="single" w:sz="4" w:space="0" w:color="auto"/>
            </w:tcBorders>
          </w:tcPr>
          <w:p w:rsidR="00AD3362" w:rsidRPr="00394954" w:rsidRDefault="00AD3362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D3362" w:rsidRPr="009101BE" w:rsidRDefault="00AD3362" w:rsidP="007B09B5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D3362" w:rsidRDefault="00AD3362" w:rsidP="007B09B5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D3362" w:rsidRDefault="00AD3362" w:rsidP="007B09B5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D3362" w:rsidRDefault="00AD3362" w:rsidP="007B09B5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D3362" w:rsidRDefault="00AD3362" w:rsidP="007B09B5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D3362" w:rsidRDefault="00AD3362" w:rsidP="007B09B5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D3362" w:rsidRDefault="00AD3362" w:rsidP="007B09B5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D3362" w:rsidRPr="009101BE" w:rsidRDefault="00AD3362" w:rsidP="007B09B5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</w:tbl>
    <w:p w:rsidR="008C4565" w:rsidRDefault="008C4565" w:rsidP="00791400"/>
    <w:p w:rsidR="008C4565" w:rsidRDefault="008C4565" w:rsidP="00791400">
      <w:pPr>
        <w:jc w:val="right"/>
        <w:rPr>
          <w:sz w:val="28"/>
          <w:szCs w:val="28"/>
        </w:rPr>
      </w:pPr>
    </w:p>
    <w:p w:rsidR="008C4565" w:rsidRDefault="008C4565" w:rsidP="00791400"/>
    <w:p w:rsidR="008C4565" w:rsidRDefault="008C4565"/>
    <w:sectPr w:rsidR="008C4565" w:rsidSect="007B09B5">
      <w:headerReference w:type="default" r:id="rId8"/>
      <w:pgSz w:w="16838" w:h="11906" w:orient="landscape"/>
      <w:pgMar w:top="851" w:right="1134" w:bottom="1418" w:left="1134" w:header="709" w:footer="709" w:gutter="0"/>
      <w:pgNumType w:start="1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5A46" w:rsidRDefault="00C55A46" w:rsidP="00AB44DC">
      <w:r>
        <w:separator/>
      </w:r>
    </w:p>
  </w:endnote>
  <w:endnote w:type="continuationSeparator" w:id="0">
    <w:p w:rsidR="00C55A46" w:rsidRDefault="00C55A46" w:rsidP="00AB44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5A46" w:rsidRDefault="00C55A46" w:rsidP="00AB44DC">
      <w:r>
        <w:separator/>
      </w:r>
    </w:p>
  </w:footnote>
  <w:footnote w:type="continuationSeparator" w:id="0">
    <w:p w:rsidR="00C55A46" w:rsidRDefault="00C55A46" w:rsidP="00AB44D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09B5" w:rsidRDefault="007B09B5">
    <w:pPr>
      <w:pStyle w:val="aa"/>
      <w:jc w:val="center"/>
    </w:pPr>
    <w:fldSimple w:instr=" PAGE   \* MERGEFORMAT ">
      <w:r w:rsidR="009F09CE">
        <w:rPr>
          <w:noProof/>
        </w:rPr>
        <w:t>14</w:t>
      </w:r>
    </w:fldSimple>
  </w:p>
  <w:p w:rsidR="007B09B5" w:rsidRDefault="007B09B5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3960" w:hanging="360"/>
      </w:pPr>
      <w:rPr>
        <w:rFonts w:cs="Times New Roman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2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>
    <w:nsid w:val="06871804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>
    <w:nsid w:val="0DB46245"/>
    <w:multiLevelType w:val="multilevel"/>
    <w:tmpl w:val="6A0EF8B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6">
    <w:nsid w:val="63F214C9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7">
    <w:nsid w:val="7CC149ED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2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7"/>
  </w:num>
  <w:num w:numId="6">
    <w:abstractNumId w:val="6"/>
  </w:num>
  <w:num w:numId="7">
    <w:abstractNumId w:val="4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91400"/>
    <w:rsid w:val="00014C53"/>
    <w:rsid w:val="0008109A"/>
    <w:rsid w:val="000B11E4"/>
    <w:rsid w:val="000B3E8F"/>
    <w:rsid w:val="000C0D50"/>
    <w:rsid w:val="00100C8E"/>
    <w:rsid w:val="00111471"/>
    <w:rsid w:val="0014424B"/>
    <w:rsid w:val="001C57D0"/>
    <w:rsid w:val="001F4988"/>
    <w:rsid w:val="002044B5"/>
    <w:rsid w:val="003336A2"/>
    <w:rsid w:val="003344BB"/>
    <w:rsid w:val="00363039"/>
    <w:rsid w:val="00394954"/>
    <w:rsid w:val="003F629E"/>
    <w:rsid w:val="004333EF"/>
    <w:rsid w:val="00442D5A"/>
    <w:rsid w:val="004935DA"/>
    <w:rsid w:val="004A3764"/>
    <w:rsid w:val="004E14E8"/>
    <w:rsid w:val="004F24DD"/>
    <w:rsid w:val="004F73A9"/>
    <w:rsid w:val="00504985"/>
    <w:rsid w:val="005D1F65"/>
    <w:rsid w:val="005E063F"/>
    <w:rsid w:val="005E0AC3"/>
    <w:rsid w:val="00602831"/>
    <w:rsid w:val="0063760C"/>
    <w:rsid w:val="006702DA"/>
    <w:rsid w:val="006748D6"/>
    <w:rsid w:val="0067573C"/>
    <w:rsid w:val="006917C6"/>
    <w:rsid w:val="006D5900"/>
    <w:rsid w:val="006E5E34"/>
    <w:rsid w:val="0073047B"/>
    <w:rsid w:val="00756E72"/>
    <w:rsid w:val="007814AC"/>
    <w:rsid w:val="00791400"/>
    <w:rsid w:val="007B09B5"/>
    <w:rsid w:val="007C4DE5"/>
    <w:rsid w:val="007E02DD"/>
    <w:rsid w:val="00803658"/>
    <w:rsid w:val="008A639A"/>
    <w:rsid w:val="008C4565"/>
    <w:rsid w:val="008C769F"/>
    <w:rsid w:val="008D6FEA"/>
    <w:rsid w:val="008F4E24"/>
    <w:rsid w:val="009101BE"/>
    <w:rsid w:val="009552E9"/>
    <w:rsid w:val="00963D5B"/>
    <w:rsid w:val="00964F61"/>
    <w:rsid w:val="00967ACC"/>
    <w:rsid w:val="00985E3F"/>
    <w:rsid w:val="009B6EBF"/>
    <w:rsid w:val="009F09CE"/>
    <w:rsid w:val="00A02C7D"/>
    <w:rsid w:val="00A11768"/>
    <w:rsid w:val="00A40981"/>
    <w:rsid w:val="00A40D9D"/>
    <w:rsid w:val="00AB44DC"/>
    <w:rsid w:val="00AD3362"/>
    <w:rsid w:val="00B2676A"/>
    <w:rsid w:val="00B543F3"/>
    <w:rsid w:val="00B60D0C"/>
    <w:rsid w:val="00B62686"/>
    <w:rsid w:val="00C12006"/>
    <w:rsid w:val="00C160D7"/>
    <w:rsid w:val="00C55A46"/>
    <w:rsid w:val="00C613F3"/>
    <w:rsid w:val="00C717AC"/>
    <w:rsid w:val="00C85197"/>
    <w:rsid w:val="00D534CF"/>
    <w:rsid w:val="00D56742"/>
    <w:rsid w:val="00D95493"/>
    <w:rsid w:val="00DE5ACA"/>
    <w:rsid w:val="00E06087"/>
    <w:rsid w:val="00E84ECB"/>
    <w:rsid w:val="00EB3F39"/>
    <w:rsid w:val="00EF71C7"/>
    <w:rsid w:val="00F16C4E"/>
    <w:rsid w:val="00F22B46"/>
    <w:rsid w:val="00F25154"/>
    <w:rsid w:val="00FB7086"/>
    <w:rsid w:val="00FE33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400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uiPriority w:val="99"/>
    <w:qFormat/>
    <w:rsid w:val="00791400"/>
    <w:pPr>
      <w:keepNext/>
      <w:tabs>
        <w:tab w:val="num" w:pos="0"/>
        <w:tab w:val="left" w:pos="7020"/>
      </w:tabs>
      <w:ind w:left="576" w:hanging="576"/>
      <w:outlineLvl w:val="1"/>
    </w:pPr>
    <w:rPr>
      <w:sz w:val="28"/>
    </w:rPr>
  </w:style>
  <w:style w:type="paragraph" w:styleId="5">
    <w:name w:val="heading 5"/>
    <w:basedOn w:val="a"/>
    <w:next w:val="a"/>
    <w:link w:val="50"/>
    <w:uiPriority w:val="99"/>
    <w:qFormat/>
    <w:rsid w:val="00791400"/>
    <w:pPr>
      <w:keepNext/>
      <w:tabs>
        <w:tab w:val="num" w:pos="0"/>
      </w:tabs>
      <w:spacing w:line="360" w:lineRule="auto"/>
      <w:ind w:left="1008" w:hanging="1008"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791400"/>
    <w:rPr>
      <w:rFonts w:ascii="Times New Roman" w:hAnsi="Times New Roman" w:cs="Times New Roman"/>
      <w:sz w:val="24"/>
      <w:szCs w:val="24"/>
      <w:lang w:eastAsia="ar-SA" w:bidi="ar-SA"/>
    </w:rPr>
  </w:style>
  <w:style w:type="character" w:customStyle="1" w:styleId="50">
    <w:name w:val="Заголовок 5 Знак"/>
    <w:basedOn w:val="a0"/>
    <w:link w:val="5"/>
    <w:uiPriority w:val="99"/>
    <w:locked/>
    <w:rsid w:val="00791400"/>
    <w:rPr>
      <w:rFonts w:ascii="Times New Roman" w:hAnsi="Times New Roman" w:cs="Times New Roman"/>
      <w:sz w:val="24"/>
      <w:szCs w:val="24"/>
      <w:lang w:eastAsia="ar-SA" w:bidi="ar-SA"/>
    </w:rPr>
  </w:style>
  <w:style w:type="character" w:customStyle="1" w:styleId="WW8Num1z0">
    <w:name w:val="WW8Num1z0"/>
    <w:uiPriority w:val="99"/>
    <w:rsid w:val="00791400"/>
  </w:style>
  <w:style w:type="character" w:customStyle="1" w:styleId="WW8Num1z1">
    <w:name w:val="WW8Num1z1"/>
    <w:uiPriority w:val="99"/>
    <w:rsid w:val="00791400"/>
  </w:style>
  <w:style w:type="character" w:customStyle="1" w:styleId="WW8Num1z2">
    <w:name w:val="WW8Num1z2"/>
    <w:uiPriority w:val="99"/>
    <w:rsid w:val="00791400"/>
  </w:style>
  <w:style w:type="character" w:customStyle="1" w:styleId="WW8Num1z3">
    <w:name w:val="WW8Num1z3"/>
    <w:uiPriority w:val="99"/>
    <w:rsid w:val="00791400"/>
  </w:style>
  <w:style w:type="character" w:customStyle="1" w:styleId="WW8Num1z4">
    <w:name w:val="WW8Num1z4"/>
    <w:uiPriority w:val="99"/>
    <w:rsid w:val="00791400"/>
  </w:style>
  <w:style w:type="character" w:customStyle="1" w:styleId="WW8Num1z5">
    <w:name w:val="WW8Num1z5"/>
    <w:uiPriority w:val="99"/>
    <w:rsid w:val="00791400"/>
  </w:style>
  <w:style w:type="character" w:customStyle="1" w:styleId="WW8Num1z6">
    <w:name w:val="WW8Num1z6"/>
    <w:uiPriority w:val="99"/>
    <w:rsid w:val="00791400"/>
  </w:style>
  <w:style w:type="character" w:customStyle="1" w:styleId="WW8Num1z7">
    <w:name w:val="WW8Num1z7"/>
    <w:uiPriority w:val="99"/>
    <w:rsid w:val="00791400"/>
  </w:style>
  <w:style w:type="character" w:customStyle="1" w:styleId="WW8Num1z8">
    <w:name w:val="WW8Num1z8"/>
    <w:uiPriority w:val="99"/>
    <w:rsid w:val="00791400"/>
  </w:style>
  <w:style w:type="character" w:customStyle="1" w:styleId="WW8Num2z0">
    <w:name w:val="WW8Num2z0"/>
    <w:uiPriority w:val="99"/>
    <w:rsid w:val="00791400"/>
  </w:style>
  <w:style w:type="character" w:customStyle="1" w:styleId="WW8Num2z2">
    <w:name w:val="WW8Num2z2"/>
    <w:uiPriority w:val="99"/>
    <w:rsid w:val="00791400"/>
  </w:style>
  <w:style w:type="character" w:customStyle="1" w:styleId="WW8Num2z3">
    <w:name w:val="WW8Num2z3"/>
    <w:uiPriority w:val="99"/>
    <w:rsid w:val="00791400"/>
  </w:style>
  <w:style w:type="character" w:customStyle="1" w:styleId="WW8Num2z4">
    <w:name w:val="WW8Num2z4"/>
    <w:uiPriority w:val="99"/>
    <w:rsid w:val="00791400"/>
  </w:style>
  <w:style w:type="character" w:customStyle="1" w:styleId="WW8Num2z5">
    <w:name w:val="WW8Num2z5"/>
    <w:uiPriority w:val="99"/>
    <w:rsid w:val="00791400"/>
  </w:style>
  <w:style w:type="character" w:customStyle="1" w:styleId="WW8Num2z6">
    <w:name w:val="WW8Num2z6"/>
    <w:uiPriority w:val="99"/>
    <w:rsid w:val="00791400"/>
  </w:style>
  <w:style w:type="character" w:customStyle="1" w:styleId="WW8Num2z7">
    <w:name w:val="WW8Num2z7"/>
    <w:uiPriority w:val="99"/>
    <w:rsid w:val="00791400"/>
  </w:style>
  <w:style w:type="character" w:customStyle="1" w:styleId="WW8Num2z8">
    <w:name w:val="WW8Num2z8"/>
    <w:uiPriority w:val="99"/>
    <w:rsid w:val="00791400"/>
  </w:style>
  <w:style w:type="character" w:customStyle="1" w:styleId="WW8Num3z0">
    <w:name w:val="WW8Num3z0"/>
    <w:uiPriority w:val="99"/>
    <w:rsid w:val="00791400"/>
  </w:style>
  <w:style w:type="character" w:customStyle="1" w:styleId="WW8Num3z2">
    <w:name w:val="WW8Num3z2"/>
    <w:uiPriority w:val="99"/>
    <w:rsid w:val="00791400"/>
  </w:style>
  <w:style w:type="character" w:customStyle="1" w:styleId="WW8Num3z3">
    <w:name w:val="WW8Num3z3"/>
    <w:uiPriority w:val="99"/>
    <w:rsid w:val="00791400"/>
  </w:style>
  <w:style w:type="character" w:customStyle="1" w:styleId="WW8Num3z4">
    <w:name w:val="WW8Num3z4"/>
    <w:uiPriority w:val="99"/>
    <w:rsid w:val="00791400"/>
  </w:style>
  <w:style w:type="character" w:customStyle="1" w:styleId="WW8Num3z5">
    <w:name w:val="WW8Num3z5"/>
    <w:uiPriority w:val="99"/>
    <w:rsid w:val="00791400"/>
  </w:style>
  <w:style w:type="character" w:customStyle="1" w:styleId="WW8Num3z6">
    <w:name w:val="WW8Num3z6"/>
    <w:uiPriority w:val="99"/>
    <w:rsid w:val="00791400"/>
  </w:style>
  <w:style w:type="character" w:customStyle="1" w:styleId="WW8Num3z7">
    <w:name w:val="WW8Num3z7"/>
    <w:uiPriority w:val="99"/>
    <w:rsid w:val="00791400"/>
  </w:style>
  <w:style w:type="character" w:customStyle="1" w:styleId="WW8Num3z8">
    <w:name w:val="WW8Num3z8"/>
    <w:uiPriority w:val="99"/>
    <w:rsid w:val="00791400"/>
  </w:style>
  <w:style w:type="character" w:customStyle="1" w:styleId="WW8Num4z0">
    <w:name w:val="WW8Num4z0"/>
    <w:uiPriority w:val="99"/>
    <w:rsid w:val="00791400"/>
  </w:style>
  <w:style w:type="character" w:customStyle="1" w:styleId="WW8Num4z1">
    <w:name w:val="WW8Num4z1"/>
    <w:uiPriority w:val="99"/>
    <w:rsid w:val="00791400"/>
  </w:style>
  <w:style w:type="character" w:customStyle="1" w:styleId="WW8Num4z2">
    <w:name w:val="WW8Num4z2"/>
    <w:uiPriority w:val="99"/>
    <w:rsid w:val="00791400"/>
    <w:rPr>
      <w:sz w:val="28"/>
    </w:rPr>
  </w:style>
  <w:style w:type="character" w:customStyle="1" w:styleId="WW8Num4z3">
    <w:name w:val="WW8Num4z3"/>
    <w:uiPriority w:val="99"/>
    <w:rsid w:val="00791400"/>
  </w:style>
  <w:style w:type="character" w:customStyle="1" w:styleId="WW8Num4z4">
    <w:name w:val="WW8Num4z4"/>
    <w:uiPriority w:val="99"/>
    <w:rsid w:val="00791400"/>
  </w:style>
  <w:style w:type="character" w:customStyle="1" w:styleId="WW8Num4z5">
    <w:name w:val="WW8Num4z5"/>
    <w:uiPriority w:val="99"/>
    <w:rsid w:val="00791400"/>
  </w:style>
  <w:style w:type="character" w:customStyle="1" w:styleId="WW8Num4z6">
    <w:name w:val="WW8Num4z6"/>
    <w:uiPriority w:val="99"/>
    <w:rsid w:val="00791400"/>
  </w:style>
  <w:style w:type="character" w:customStyle="1" w:styleId="WW8Num4z7">
    <w:name w:val="WW8Num4z7"/>
    <w:uiPriority w:val="99"/>
    <w:rsid w:val="00791400"/>
  </w:style>
  <w:style w:type="character" w:customStyle="1" w:styleId="WW8Num4z8">
    <w:name w:val="WW8Num4z8"/>
    <w:uiPriority w:val="99"/>
    <w:rsid w:val="00791400"/>
  </w:style>
  <w:style w:type="character" w:customStyle="1" w:styleId="WW8Num2z1">
    <w:name w:val="WW8Num2z1"/>
    <w:uiPriority w:val="99"/>
    <w:rsid w:val="00791400"/>
  </w:style>
  <w:style w:type="character" w:customStyle="1" w:styleId="1">
    <w:name w:val="Основной шрифт абзаца1"/>
    <w:uiPriority w:val="99"/>
    <w:rsid w:val="00791400"/>
  </w:style>
  <w:style w:type="character" w:styleId="a3">
    <w:name w:val="page number"/>
    <w:basedOn w:val="1"/>
    <w:uiPriority w:val="99"/>
    <w:rsid w:val="00791400"/>
    <w:rPr>
      <w:rFonts w:cs="Times New Roman"/>
    </w:rPr>
  </w:style>
  <w:style w:type="character" w:customStyle="1" w:styleId="a4">
    <w:name w:val="Маркеры списка"/>
    <w:uiPriority w:val="99"/>
    <w:rsid w:val="00791400"/>
    <w:rPr>
      <w:rFonts w:ascii="OpenSymbol" w:hAnsi="OpenSymbol"/>
    </w:rPr>
  </w:style>
  <w:style w:type="character" w:customStyle="1" w:styleId="a5">
    <w:name w:val="Символ нумерации"/>
    <w:uiPriority w:val="99"/>
    <w:rsid w:val="00791400"/>
    <w:rPr>
      <w:sz w:val="28"/>
    </w:rPr>
  </w:style>
  <w:style w:type="paragraph" w:customStyle="1" w:styleId="a6">
    <w:name w:val="Заголовок"/>
    <w:basedOn w:val="a"/>
    <w:next w:val="a7"/>
    <w:uiPriority w:val="99"/>
    <w:rsid w:val="00791400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7">
    <w:name w:val="Body Text"/>
    <w:basedOn w:val="a"/>
    <w:link w:val="a8"/>
    <w:uiPriority w:val="99"/>
    <w:rsid w:val="00791400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locked/>
    <w:rsid w:val="00791400"/>
    <w:rPr>
      <w:rFonts w:ascii="Times New Roman" w:hAnsi="Times New Roman" w:cs="Times New Roman"/>
      <w:sz w:val="24"/>
      <w:szCs w:val="24"/>
      <w:lang w:eastAsia="ar-SA" w:bidi="ar-SA"/>
    </w:rPr>
  </w:style>
  <w:style w:type="paragraph" w:styleId="a9">
    <w:name w:val="List"/>
    <w:basedOn w:val="a7"/>
    <w:uiPriority w:val="99"/>
    <w:rsid w:val="00791400"/>
    <w:rPr>
      <w:rFonts w:cs="Mangal"/>
    </w:rPr>
  </w:style>
  <w:style w:type="paragraph" w:customStyle="1" w:styleId="10">
    <w:name w:val="Название1"/>
    <w:basedOn w:val="a"/>
    <w:uiPriority w:val="99"/>
    <w:rsid w:val="00791400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uiPriority w:val="99"/>
    <w:rsid w:val="00791400"/>
    <w:pPr>
      <w:suppressLineNumbers/>
    </w:pPr>
    <w:rPr>
      <w:rFonts w:cs="Mangal"/>
    </w:rPr>
  </w:style>
  <w:style w:type="paragraph" w:styleId="aa">
    <w:name w:val="header"/>
    <w:basedOn w:val="a"/>
    <w:link w:val="ab"/>
    <w:uiPriority w:val="99"/>
    <w:rsid w:val="0079140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locked/>
    <w:rsid w:val="00791400"/>
    <w:rPr>
      <w:rFonts w:ascii="Times New Roman" w:hAnsi="Times New Roman" w:cs="Times New Roman"/>
      <w:sz w:val="24"/>
      <w:szCs w:val="24"/>
      <w:lang w:eastAsia="ar-SA" w:bidi="ar-SA"/>
    </w:rPr>
  </w:style>
  <w:style w:type="paragraph" w:styleId="ac">
    <w:name w:val="footer"/>
    <w:basedOn w:val="a"/>
    <w:link w:val="ad"/>
    <w:uiPriority w:val="99"/>
    <w:rsid w:val="0079140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locked/>
    <w:rsid w:val="00791400"/>
    <w:rPr>
      <w:rFonts w:ascii="Times New Roman" w:hAnsi="Times New Roman" w:cs="Times New Roman"/>
      <w:sz w:val="24"/>
      <w:szCs w:val="24"/>
      <w:lang w:eastAsia="ar-SA" w:bidi="ar-SA"/>
    </w:rPr>
  </w:style>
  <w:style w:type="paragraph" w:customStyle="1" w:styleId="ConsPlusNormal">
    <w:name w:val="ConsPlusNormal"/>
    <w:uiPriority w:val="99"/>
    <w:rsid w:val="00791400"/>
    <w:pPr>
      <w:suppressAutoHyphens/>
      <w:autoSpaceDE w:val="0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ae">
    <w:name w:val="Содержимое таблицы"/>
    <w:basedOn w:val="a"/>
    <w:uiPriority w:val="99"/>
    <w:rsid w:val="00791400"/>
    <w:pPr>
      <w:suppressLineNumbers/>
    </w:pPr>
  </w:style>
  <w:style w:type="paragraph" w:customStyle="1" w:styleId="af">
    <w:name w:val="Заголовок таблицы"/>
    <w:basedOn w:val="ae"/>
    <w:uiPriority w:val="99"/>
    <w:rsid w:val="00791400"/>
    <w:pPr>
      <w:jc w:val="center"/>
    </w:pPr>
    <w:rPr>
      <w:b/>
      <w:bCs/>
    </w:rPr>
  </w:style>
  <w:style w:type="paragraph" w:customStyle="1" w:styleId="af0">
    <w:name w:val="Содержимое врезки"/>
    <w:basedOn w:val="a7"/>
    <w:uiPriority w:val="99"/>
    <w:rsid w:val="00791400"/>
  </w:style>
  <w:style w:type="table" w:styleId="af1">
    <w:name w:val="Table Grid"/>
    <w:basedOn w:val="a1"/>
    <w:uiPriority w:val="99"/>
    <w:rsid w:val="00791400"/>
    <w:pPr>
      <w:suppressAutoHyphens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Body Text Indent"/>
    <w:basedOn w:val="a"/>
    <w:link w:val="af3"/>
    <w:uiPriority w:val="99"/>
    <w:semiHidden/>
    <w:rsid w:val="00791400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locked/>
    <w:rsid w:val="00791400"/>
    <w:rPr>
      <w:rFonts w:ascii="Times New Roman" w:hAnsi="Times New Roman" w:cs="Times New Roman"/>
      <w:sz w:val="24"/>
      <w:szCs w:val="24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7BCE51-7E58-462E-9C4A-97ECEAA95F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3371</Words>
  <Characters>19219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Rayhoz</dc:creator>
  <cp:lastModifiedBy>Rayhoz</cp:lastModifiedBy>
  <cp:revision>2</cp:revision>
  <cp:lastPrinted>2018-11-28T07:10:00Z</cp:lastPrinted>
  <dcterms:created xsi:type="dcterms:W3CDTF">2018-11-28T07:18:00Z</dcterms:created>
  <dcterms:modified xsi:type="dcterms:W3CDTF">2018-11-28T07:18:00Z</dcterms:modified>
</cp:coreProperties>
</file>